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D89" w:rsidRPr="002C422C" w:rsidRDefault="00482D89" w:rsidP="00482D89">
      <w:pPr>
        <w:jc w:val="right"/>
      </w:pPr>
    </w:p>
    <w:p w:rsidR="0021597A" w:rsidRDefault="0021597A" w:rsidP="00482D89">
      <w:pPr>
        <w:pStyle w:val="2"/>
        <w:rPr>
          <w:rFonts w:asciiTheme="minorHAnsi" w:hAnsiTheme="minorHAnsi"/>
          <w:smallCaps w:val="0"/>
        </w:rPr>
      </w:pPr>
    </w:p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r w:rsidRPr="002C422C">
        <w:rPr>
          <w:rFonts w:ascii="Academy" w:hAnsi="Academy"/>
          <w:smallCaps w:val="0"/>
        </w:rPr>
        <w:t>Российская Федерация</w:t>
      </w:r>
      <w:r w:rsidR="00684E51">
        <w:rPr>
          <w:rFonts w:asciiTheme="minorHAnsi" w:hAnsiTheme="minorHAnsi"/>
          <w:smallCaps w:val="0"/>
        </w:rPr>
        <w:t xml:space="preserve">                     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Default="00482D89" w:rsidP="00B021C9">
      <w:pPr>
        <w:pStyle w:val="1"/>
        <w:rPr>
          <w:rFonts w:asciiTheme="minorHAnsi" w:hAnsiTheme="minorHAnsi"/>
          <w:caps w:val="0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7C60AC" w:rsidRPr="007C60AC" w:rsidRDefault="007C60AC" w:rsidP="007C60AC"/>
    <w:p w:rsidR="00482D89" w:rsidRDefault="00482D89" w:rsidP="00482D89">
      <w:pPr>
        <w:jc w:val="center"/>
        <w:rPr>
          <w:rFonts w:asciiTheme="minorHAnsi" w:hAnsiTheme="minorHAnsi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7C60AC" w:rsidRPr="007C60AC" w:rsidRDefault="007C60AC" w:rsidP="00482D89">
      <w:pPr>
        <w:jc w:val="center"/>
        <w:rPr>
          <w:rFonts w:asciiTheme="minorHAnsi" w:hAnsiTheme="minorHAnsi"/>
          <w:b/>
          <w:sz w:val="36"/>
          <w:szCs w:val="36"/>
        </w:rPr>
      </w:pP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r>
        <w:t xml:space="preserve">От  </w:t>
      </w:r>
      <w:r w:rsidR="00EE1B58">
        <w:t>25.04.</w:t>
      </w:r>
      <w:r w:rsidR="00F506E3">
        <w:t xml:space="preserve">2019 </w:t>
      </w:r>
      <w:r>
        <w:t xml:space="preserve">г.  </w:t>
      </w:r>
      <w:r w:rsidR="00482D89">
        <w:t xml:space="preserve"> № 3-</w:t>
      </w:r>
      <w:r w:rsidR="0021597A">
        <w:t>518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</w:t>
      </w:r>
      <w:proofErr w:type="gramStart"/>
      <w:r w:rsidRPr="002C422C">
        <w:rPr>
          <w:b w:val="0"/>
        </w:rPr>
        <w:t>.К</w:t>
      </w:r>
      <w:proofErr w:type="gramEnd"/>
      <w:r w:rsidRPr="002C422C">
        <w:rPr>
          <w:b w:val="0"/>
        </w:rPr>
        <w:t>арачев</w:t>
      </w:r>
      <w:proofErr w:type="spellEnd"/>
      <w:r w:rsidRPr="002C422C">
        <w:rPr>
          <w:b w:val="0"/>
        </w:rPr>
        <w:t>, Брянская обл.</w:t>
      </w:r>
    </w:p>
    <w:p w:rsidR="00482D89" w:rsidRPr="002C422C" w:rsidRDefault="00482D89" w:rsidP="00482D89">
      <w:pPr>
        <w:rPr>
          <w:spacing w:val="8"/>
          <w:sz w:val="24"/>
        </w:rPr>
      </w:pPr>
    </w:p>
    <w:p w:rsidR="00482D89" w:rsidRPr="008A48CB" w:rsidRDefault="00732482" w:rsidP="00482D89">
      <w:pPr>
        <w:tabs>
          <w:tab w:val="left" w:pos="493"/>
        </w:tabs>
        <w:ind w:left="360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>Об утверждении</w:t>
      </w:r>
      <w:r w:rsidR="00D11E29">
        <w:rPr>
          <w:spacing w:val="8"/>
          <w:sz w:val="26"/>
          <w:szCs w:val="26"/>
        </w:rPr>
        <w:t xml:space="preserve"> проекта</w:t>
      </w:r>
      <w:r w:rsidR="00482D89" w:rsidRPr="008A48CB">
        <w:rPr>
          <w:spacing w:val="8"/>
          <w:sz w:val="26"/>
          <w:szCs w:val="26"/>
        </w:rPr>
        <w:t xml:space="preserve"> отчета «Об исполнении бюджета </w:t>
      </w:r>
    </w:p>
    <w:p w:rsidR="00482D89" w:rsidRDefault="00482D89" w:rsidP="00482D89">
      <w:pPr>
        <w:tabs>
          <w:tab w:val="left" w:pos="493"/>
        </w:tabs>
        <w:ind w:left="360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>Карачевско</w:t>
      </w:r>
      <w:r w:rsidR="00F506E3">
        <w:rPr>
          <w:spacing w:val="8"/>
          <w:sz w:val="26"/>
          <w:szCs w:val="26"/>
        </w:rPr>
        <w:t>го городского поселения за  2018</w:t>
      </w:r>
      <w:r w:rsidRPr="008A48CB">
        <w:rPr>
          <w:spacing w:val="8"/>
          <w:sz w:val="26"/>
          <w:szCs w:val="26"/>
        </w:rPr>
        <w:t xml:space="preserve"> год» </w:t>
      </w:r>
      <w:r w:rsidR="00D11E29">
        <w:rPr>
          <w:spacing w:val="8"/>
          <w:sz w:val="26"/>
          <w:szCs w:val="26"/>
        </w:rPr>
        <w:t xml:space="preserve"> и  назначение</w:t>
      </w:r>
    </w:p>
    <w:p w:rsidR="00D11E29" w:rsidRPr="008A48CB" w:rsidRDefault="00D11E29" w:rsidP="00482D89">
      <w:pPr>
        <w:tabs>
          <w:tab w:val="left" w:pos="493"/>
        </w:tabs>
        <w:ind w:left="360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публичных слушаний</w:t>
      </w:r>
    </w:p>
    <w:p w:rsidR="00482D89" w:rsidRPr="008A48CB" w:rsidRDefault="00482D89" w:rsidP="00482D89">
      <w:pPr>
        <w:tabs>
          <w:tab w:val="left" w:pos="493"/>
        </w:tabs>
        <w:ind w:left="360"/>
        <w:rPr>
          <w:b/>
          <w:spacing w:val="8"/>
          <w:sz w:val="26"/>
          <w:szCs w:val="26"/>
        </w:rPr>
      </w:pPr>
    </w:p>
    <w:p w:rsidR="00482D89" w:rsidRPr="008A48CB" w:rsidRDefault="00482D89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proofErr w:type="gramStart"/>
      <w:r w:rsidRPr="008A48CB">
        <w:rPr>
          <w:spacing w:val="8"/>
          <w:sz w:val="26"/>
          <w:szCs w:val="26"/>
        </w:rPr>
        <w:t>Руководствуясь статьей 264,6 Бюджетног</w:t>
      </w:r>
      <w:r w:rsidR="00FA6C5C">
        <w:rPr>
          <w:spacing w:val="8"/>
          <w:sz w:val="26"/>
          <w:szCs w:val="26"/>
        </w:rPr>
        <w:t>о кодекса Российской Федерации,</w:t>
      </w:r>
      <w:r w:rsidRPr="008A48CB">
        <w:rPr>
          <w:sz w:val="26"/>
          <w:szCs w:val="26"/>
        </w:rPr>
        <w:t xml:space="preserve"> Устава Карачевского городско</w:t>
      </w:r>
      <w:r w:rsidR="00732482" w:rsidRPr="008A48CB">
        <w:rPr>
          <w:sz w:val="26"/>
          <w:szCs w:val="26"/>
        </w:rPr>
        <w:t>го поселения</w:t>
      </w:r>
      <w:r w:rsidR="00FA6C5C">
        <w:rPr>
          <w:sz w:val="26"/>
          <w:szCs w:val="26"/>
        </w:rPr>
        <w:t>,</w:t>
      </w:r>
      <w:r w:rsidRPr="008A48CB">
        <w:rPr>
          <w:sz w:val="26"/>
          <w:szCs w:val="26"/>
        </w:rPr>
        <w:t xml:space="preserve"> </w:t>
      </w:r>
      <w:r w:rsidRPr="008A48CB">
        <w:rPr>
          <w:spacing w:val="8"/>
          <w:sz w:val="26"/>
          <w:szCs w:val="26"/>
        </w:rPr>
        <w:t>Порядком составления, рассмотрения и утверждения бюджета Карачевского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Карачевского городского</w:t>
      </w:r>
      <w:r w:rsidR="00732482" w:rsidRPr="008A48CB">
        <w:rPr>
          <w:spacing w:val="8"/>
          <w:sz w:val="26"/>
          <w:szCs w:val="26"/>
        </w:rPr>
        <w:t xml:space="preserve"> Совета народных депутатов от 27.10.2014 года №3-24</w:t>
      </w:r>
      <w:r w:rsidRPr="008A48CB">
        <w:rPr>
          <w:spacing w:val="8"/>
          <w:sz w:val="26"/>
          <w:szCs w:val="26"/>
        </w:rPr>
        <w:t xml:space="preserve"> (с учетом внесенных изменений),  </w:t>
      </w:r>
      <w:proofErr w:type="spellStart"/>
      <w:r w:rsidRPr="008A48CB">
        <w:rPr>
          <w:spacing w:val="8"/>
          <w:sz w:val="26"/>
          <w:szCs w:val="26"/>
        </w:rPr>
        <w:t>Карачевский</w:t>
      </w:r>
      <w:proofErr w:type="spellEnd"/>
      <w:r w:rsidRPr="008A48CB">
        <w:rPr>
          <w:spacing w:val="8"/>
          <w:sz w:val="26"/>
          <w:szCs w:val="26"/>
        </w:rPr>
        <w:t xml:space="preserve"> городской Совет народных депутатов </w:t>
      </w:r>
      <w:r w:rsidR="00B021C9" w:rsidRPr="008A48CB">
        <w:rPr>
          <w:spacing w:val="8"/>
          <w:sz w:val="26"/>
          <w:szCs w:val="26"/>
        </w:rPr>
        <w:t>–</w:t>
      </w:r>
      <w:r w:rsidRPr="008A48CB">
        <w:rPr>
          <w:spacing w:val="8"/>
          <w:sz w:val="26"/>
          <w:szCs w:val="26"/>
        </w:rPr>
        <w:t xml:space="preserve"> </w:t>
      </w:r>
      <w:proofErr w:type="gramEnd"/>
    </w:p>
    <w:p w:rsidR="00B021C9" w:rsidRPr="008A48CB" w:rsidRDefault="00B021C9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482D89" w:rsidRPr="008A48CB" w:rsidRDefault="00482D89" w:rsidP="00482D89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A48CB">
        <w:rPr>
          <w:b/>
          <w:sz w:val="26"/>
          <w:szCs w:val="26"/>
        </w:rPr>
        <w:t>РЕШИЛ:</w:t>
      </w:r>
    </w:p>
    <w:p w:rsidR="00B021C9" w:rsidRPr="008A48CB" w:rsidRDefault="00D11E2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</w:r>
      <w:r w:rsidR="00B021C9" w:rsidRPr="008A48CB">
        <w:rPr>
          <w:spacing w:val="8"/>
          <w:sz w:val="26"/>
          <w:szCs w:val="26"/>
        </w:rPr>
        <w:t xml:space="preserve">1.Утвердить </w:t>
      </w:r>
      <w:r>
        <w:rPr>
          <w:spacing w:val="8"/>
          <w:sz w:val="26"/>
          <w:szCs w:val="26"/>
        </w:rPr>
        <w:t xml:space="preserve">проект </w:t>
      </w:r>
      <w:r w:rsidR="00B021C9" w:rsidRPr="008A48CB">
        <w:rPr>
          <w:spacing w:val="8"/>
          <w:sz w:val="26"/>
          <w:szCs w:val="26"/>
        </w:rPr>
        <w:t>отчет</w:t>
      </w:r>
      <w:r>
        <w:rPr>
          <w:spacing w:val="8"/>
          <w:sz w:val="26"/>
          <w:szCs w:val="26"/>
        </w:rPr>
        <w:t>а</w:t>
      </w:r>
      <w:r w:rsidR="00B021C9" w:rsidRPr="008A48CB">
        <w:rPr>
          <w:spacing w:val="8"/>
          <w:sz w:val="26"/>
          <w:szCs w:val="26"/>
        </w:rPr>
        <w:t xml:space="preserve">  об исполнении бюджета</w:t>
      </w:r>
      <w:r w:rsidR="00252EF0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="00B021C9" w:rsidRPr="008A48CB">
        <w:rPr>
          <w:spacing w:val="8"/>
          <w:sz w:val="26"/>
          <w:szCs w:val="26"/>
        </w:rPr>
        <w:t xml:space="preserve"> городского поселения</w:t>
      </w:r>
      <w:r w:rsidR="00252EF0">
        <w:rPr>
          <w:spacing w:val="8"/>
          <w:sz w:val="26"/>
          <w:szCs w:val="26"/>
        </w:rPr>
        <w:t>»</w:t>
      </w:r>
      <w:r w:rsidR="00B021C9" w:rsidRPr="008A48CB">
        <w:rPr>
          <w:spacing w:val="8"/>
          <w:sz w:val="26"/>
          <w:szCs w:val="26"/>
        </w:rPr>
        <w:t xml:space="preserve"> за 201</w:t>
      </w:r>
      <w:r w:rsidR="00F506E3">
        <w:rPr>
          <w:spacing w:val="8"/>
          <w:sz w:val="26"/>
          <w:szCs w:val="26"/>
        </w:rPr>
        <w:t>8</w:t>
      </w:r>
      <w:r w:rsidR="00BC2A69" w:rsidRPr="008A48CB">
        <w:rPr>
          <w:spacing w:val="8"/>
          <w:sz w:val="26"/>
          <w:szCs w:val="26"/>
        </w:rPr>
        <w:t xml:space="preserve"> г</w:t>
      </w:r>
      <w:r w:rsidR="00F506E3">
        <w:rPr>
          <w:spacing w:val="8"/>
          <w:sz w:val="26"/>
          <w:szCs w:val="26"/>
        </w:rPr>
        <w:t>од по доходам в сумме 97 089 947 рублей 05</w:t>
      </w:r>
      <w:r w:rsidR="00B021C9" w:rsidRPr="008A48CB">
        <w:rPr>
          <w:spacing w:val="8"/>
          <w:sz w:val="26"/>
          <w:szCs w:val="26"/>
        </w:rPr>
        <w:t xml:space="preserve"> копеек</w:t>
      </w:r>
      <w:r w:rsidR="008A48CB">
        <w:rPr>
          <w:spacing w:val="8"/>
          <w:sz w:val="26"/>
          <w:szCs w:val="26"/>
        </w:rPr>
        <w:t xml:space="preserve">, по расходам в сумме </w:t>
      </w:r>
      <w:r w:rsidR="00F506E3">
        <w:rPr>
          <w:spacing w:val="8"/>
          <w:sz w:val="26"/>
          <w:szCs w:val="26"/>
        </w:rPr>
        <w:t>90 394 813 рублей 13</w:t>
      </w:r>
      <w:r w:rsidR="008A48CB">
        <w:rPr>
          <w:spacing w:val="8"/>
          <w:sz w:val="26"/>
          <w:szCs w:val="26"/>
        </w:rPr>
        <w:t xml:space="preserve"> копеек, с превышением доходов над расходами</w:t>
      </w:r>
      <w:r w:rsidR="00B021C9" w:rsidRPr="008A48CB">
        <w:rPr>
          <w:spacing w:val="8"/>
          <w:sz w:val="26"/>
          <w:szCs w:val="26"/>
        </w:rPr>
        <w:t xml:space="preserve"> (</w:t>
      </w:r>
      <w:r w:rsidR="008A48CB">
        <w:rPr>
          <w:spacing w:val="8"/>
          <w:sz w:val="26"/>
          <w:szCs w:val="26"/>
        </w:rPr>
        <w:t>профицит</w:t>
      </w:r>
      <w:r w:rsidR="00BC2A69" w:rsidRPr="008A48CB">
        <w:rPr>
          <w:spacing w:val="8"/>
          <w:sz w:val="26"/>
          <w:szCs w:val="26"/>
        </w:rPr>
        <w:t xml:space="preserve"> городского бюджета) в су</w:t>
      </w:r>
      <w:r w:rsidR="00F506E3">
        <w:rPr>
          <w:spacing w:val="8"/>
          <w:sz w:val="26"/>
          <w:szCs w:val="26"/>
        </w:rPr>
        <w:t>мме  6 695 133</w:t>
      </w:r>
      <w:r w:rsidR="00B021C9" w:rsidRPr="008A48CB">
        <w:rPr>
          <w:spacing w:val="8"/>
          <w:sz w:val="26"/>
          <w:szCs w:val="26"/>
        </w:rPr>
        <w:t xml:space="preserve"> рублей </w:t>
      </w:r>
      <w:r w:rsidR="00F506E3">
        <w:rPr>
          <w:spacing w:val="8"/>
          <w:sz w:val="26"/>
          <w:szCs w:val="26"/>
        </w:rPr>
        <w:t>92</w:t>
      </w:r>
      <w:r w:rsidR="00B021C9" w:rsidRPr="008A48CB">
        <w:rPr>
          <w:spacing w:val="8"/>
          <w:sz w:val="26"/>
          <w:szCs w:val="26"/>
        </w:rPr>
        <w:t xml:space="preserve"> копеек,  и со следующими показателями: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1) по доходам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Pr="008A48CB">
        <w:rPr>
          <w:spacing w:val="8"/>
          <w:sz w:val="26"/>
          <w:szCs w:val="26"/>
        </w:rPr>
        <w:t xml:space="preserve"> городского поселения</w:t>
      </w:r>
      <w:r w:rsidR="003D3B4D">
        <w:rPr>
          <w:spacing w:val="8"/>
          <w:sz w:val="26"/>
          <w:szCs w:val="26"/>
        </w:rPr>
        <w:t>»</w:t>
      </w:r>
      <w:r w:rsidRPr="008A48CB">
        <w:rPr>
          <w:spacing w:val="8"/>
          <w:sz w:val="26"/>
          <w:szCs w:val="26"/>
        </w:rPr>
        <w:t xml:space="preserve"> </w:t>
      </w:r>
      <w:r w:rsidR="00F506E3">
        <w:rPr>
          <w:spacing w:val="8"/>
          <w:sz w:val="26"/>
          <w:szCs w:val="26"/>
        </w:rPr>
        <w:t>за 2018</w:t>
      </w:r>
      <w:r w:rsidRPr="008A48CB">
        <w:rPr>
          <w:spacing w:val="8"/>
          <w:sz w:val="26"/>
          <w:szCs w:val="26"/>
        </w:rPr>
        <w:t xml:space="preserve"> год по кодам классификации доходов бюджетов согласно  приложению  №1 к настоящему отчету;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>) по расходам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Pr="008A48CB">
        <w:rPr>
          <w:spacing w:val="8"/>
          <w:sz w:val="26"/>
          <w:szCs w:val="26"/>
        </w:rPr>
        <w:t xml:space="preserve"> городского поселения</w:t>
      </w:r>
      <w:r w:rsidR="003D3B4D">
        <w:rPr>
          <w:spacing w:val="8"/>
          <w:sz w:val="26"/>
          <w:szCs w:val="26"/>
        </w:rPr>
        <w:t>»</w:t>
      </w:r>
      <w:r w:rsidRPr="008A48CB">
        <w:rPr>
          <w:spacing w:val="8"/>
          <w:sz w:val="26"/>
          <w:szCs w:val="26"/>
        </w:rPr>
        <w:t xml:space="preserve"> за 201</w:t>
      </w:r>
      <w:r w:rsidR="00F506E3">
        <w:rPr>
          <w:spacing w:val="8"/>
          <w:sz w:val="26"/>
          <w:szCs w:val="26"/>
        </w:rPr>
        <w:t>8</w:t>
      </w:r>
      <w:r w:rsidRPr="008A48CB">
        <w:rPr>
          <w:spacing w:val="8"/>
          <w:sz w:val="26"/>
          <w:szCs w:val="26"/>
        </w:rPr>
        <w:t xml:space="preserve"> год по разделам, подразделам, классификации р</w:t>
      </w:r>
      <w:r w:rsidR="008A48CB">
        <w:rPr>
          <w:spacing w:val="8"/>
          <w:sz w:val="26"/>
          <w:szCs w:val="26"/>
        </w:rPr>
        <w:t>асходов</w:t>
      </w:r>
      <w:r w:rsidR="00252EF0">
        <w:rPr>
          <w:spacing w:val="8"/>
          <w:sz w:val="26"/>
          <w:szCs w:val="26"/>
        </w:rPr>
        <w:t xml:space="preserve"> бюджета</w:t>
      </w:r>
      <w:r w:rsidR="008A48CB">
        <w:rPr>
          <w:spacing w:val="8"/>
          <w:sz w:val="26"/>
          <w:szCs w:val="26"/>
        </w:rPr>
        <w:t xml:space="preserve"> согласно  приложению №</w:t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Pr="008A48CB" w:rsidRDefault="00CE5D8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3</w:t>
      </w:r>
      <w:r w:rsidR="00B021C9" w:rsidRPr="008A48CB">
        <w:rPr>
          <w:spacing w:val="8"/>
          <w:sz w:val="26"/>
          <w:szCs w:val="26"/>
        </w:rPr>
        <w:t>) по</w:t>
      </w:r>
      <w:r w:rsidR="003D3B4D">
        <w:rPr>
          <w:spacing w:val="8"/>
          <w:sz w:val="26"/>
          <w:szCs w:val="26"/>
        </w:rPr>
        <w:t xml:space="preserve"> расходам</w:t>
      </w:r>
      <w:r w:rsidR="00B021C9" w:rsidRPr="008A48CB">
        <w:rPr>
          <w:spacing w:val="8"/>
          <w:sz w:val="26"/>
          <w:szCs w:val="26"/>
        </w:rPr>
        <w:t xml:space="preserve">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="00B021C9" w:rsidRPr="008A48CB">
        <w:rPr>
          <w:spacing w:val="8"/>
          <w:sz w:val="26"/>
          <w:szCs w:val="26"/>
        </w:rPr>
        <w:t xml:space="preserve">  городского поселения</w:t>
      </w:r>
      <w:r w:rsidR="003D3B4D">
        <w:rPr>
          <w:spacing w:val="8"/>
          <w:sz w:val="26"/>
          <w:szCs w:val="26"/>
        </w:rPr>
        <w:t>»</w:t>
      </w:r>
      <w:r w:rsidR="00B021C9" w:rsidRPr="008A48CB">
        <w:rPr>
          <w:spacing w:val="8"/>
          <w:sz w:val="26"/>
          <w:szCs w:val="26"/>
        </w:rPr>
        <w:t xml:space="preserve"> за 201</w:t>
      </w:r>
      <w:r w:rsidR="00F506E3">
        <w:rPr>
          <w:spacing w:val="8"/>
          <w:sz w:val="26"/>
          <w:szCs w:val="26"/>
        </w:rPr>
        <w:t>8</w:t>
      </w:r>
      <w:r w:rsidR="008A48CB">
        <w:rPr>
          <w:spacing w:val="8"/>
          <w:sz w:val="26"/>
          <w:szCs w:val="26"/>
        </w:rPr>
        <w:t xml:space="preserve"> год</w:t>
      </w:r>
      <w:r w:rsidR="003D3B4D" w:rsidRPr="003D3B4D">
        <w:rPr>
          <w:spacing w:val="8"/>
          <w:sz w:val="26"/>
          <w:szCs w:val="26"/>
        </w:rPr>
        <w:t xml:space="preserve"> </w:t>
      </w:r>
      <w:r w:rsidR="003D3B4D" w:rsidRPr="008A48CB">
        <w:rPr>
          <w:spacing w:val="8"/>
          <w:sz w:val="26"/>
          <w:szCs w:val="26"/>
        </w:rPr>
        <w:t>по ведомственной структуре расходов</w:t>
      </w:r>
      <w:r w:rsidR="009634CC">
        <w:rPr>
          <w:spacing w:val="8"/>
          <w:sz w:val="26"/>
          <w:szCs w:val="26"/>
        </w:rPr>
        <w:t xml:space="preserve"> бюджета городского поселения</w:t>
      </w:r>
      <w:r w:rsidR="008A48CB">
        <w:rPr>
          <w:spacing w:val="8"/>
          <w:sz w:val="26"/>
          <w:szCs w:val="26"/>
        </w:rPr>
        <w:t xml:space="preserve"> согласно приложению №</w:t>
      </w:r>
      <w:r w:rsidR="00F506E3">
        <w:rPr>
          <w:spacing w:val="8"/>
          <w:sz w:val="26"/>
          <w:szCs w:val="26"/>
        </w:rPr>
        <w:t>3</w:t>
      </w:r>
      <w:r w:rsidR="00B021C9"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Pr="008A48CB" w:rsidRDefault="00CE5D89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4</w:t>
      </w:r>
      <w:r w:rsidR="00B021C9" w:rsidRPr="008A48CB">
        <w:rPr>
          <w:spacing w:val="8"/>
          <w:sz w:val="26"/>
          <w:szCs w:val="26"/>
        </w:rPr>
        <w:t>) по источникам финансирования дефицита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="00B021C9" w:rsidRPr="008A48CB">
        <w:rPr>
          <w:spacing w:val="8"/>
          <w:sz w:val="26"/>
          <w:szCs w:val="26"/>
        </w:rPr>
        <w:t xml:space="preserve"> городского поселения</w:t>
      </w:r>
      <w:r w:rsidR="003D3B4D">
        <w:rPr>
          <w:spacing w:val="8"/>
          <w:sz w:val="26"/>
          <w:szCs w:val="26"/>
        </w:rPr>
        <w:t>»</w:t>
      </w:r>
      <w:r w:rsidR="00B021C9" w:rsidRPr="008A48CB">
        <w:rPr>
          <w:spacing w:val="8"/>
          <w:sz w:val="26"/>
          <w:szCs w:val="26"/>
        </w:rPr>
        <w:t xml:space="preserve"> за 201</w:t>
      </w:r>
      <w:r w:rsidR="003D3B4D">
        <w:rPr>
          <w:spacing w:val="8"/>
          <w:sz w:val="26"/>
          <w:szCs w:val="26"/>
        </w:rPr>
        <w:t>8</w:t>
      </w:r>
      <w:r w:rsidR="00B021C9" w:rsidRPr="008A48CB">
        <w:rPr>
          <w:spacing w:val="8"/>
          <w:sz w:val="26"/>
          <w:szCs w:val="26"/>
        </w:rPr>
        <w:t xml:space="preserve"> год по кодам </w:t>
      </w:r>
      <w:proofErr w:type="gramStart"/>
      <w:r w:rsidR="00B021C9" w:rsidRPr="008A48CB">
        <w:rPr>
          <w:spacing w:val="8"/>
          <w:sz w:val="26"/>
          <w:szCs w:val="26"/>
        </w:rPr>
        <w:t>классификации источников финансирования дефицитов</w:t>
      </w:r>
      <w:r w:rsidR="00F506E3">
        <w:rPr>
          <w:spacing w:val="8"/>
          <w:sz w:val="26"/>
          <w:szCs w:val="26"/>
        </w:rPr>
        <w:t xml:space="preserve"> бюджетов</w:t>
      </w:r>
      <w:proofErr w:type="gramEnd"/>
      <w:r w:rsidR="00F506E3">
        <w:rPr>
          <w:spacing w:val="8"/>
          <w:sz w:val="26"/>
          <w:szCs w:val="26"/>
        </w:rPr>
        <w:t xml:space="preserve"> согласно приложению №4</w:t>
      </w:r>
      <w:r w:rsidR="00B021C9" w:rsidRPr="008A48CB">
        <w:rPr>
          <w:spacing w:val="8"/>
          <w:sz w:val="26"/>
          <w:szCs w:val="26"/>
        </w:rPr>
        <w:t xml:space="preserve"> к настоящему отчету;</w:t>
      </w:r>
    </w:p>
    <w:p w:rsidR="00482D89" w:rsidRDefault="00482D89" w:rsidP="00B021C9">
      <w:pPr>
        <w:tabs>
          <w:tab w:val="left" w:pos="493"/>
        </w:tabs>
        <w:rPr>
          <w:b/>
          <w:spacing w:val="8"/>
          <w:sz w:val="26"/>
          <w:szCs w:val="26"/>
        </w:rPr>
      </w:pPr>
    </w:p>
    <w:p w:rsidR="00D11E29" w:rsidRPr="00927E3B" w:rsidRDefault="00D11E29" w:rsidP="00D11E29">
      <w:pPr>
        <w:tabs>
          <w:tab w:val="left" w:pos="266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27E3B">
        <w:rPr>
          <w:sz w:val="26"/>
          <w:szCs w:val="26"/>
        </w:rPr>
        <w:t>2. Назначить публичные слушания по проекту отчета об исполнении бюджета МО Карачевск</w:t>
      </w:r>
      <w:r>
        <w:rPr>
          <w:sz w:val="26"/>
          <w:szCs w:val="26"/>
        </w:rPr>
        <w:t>ого городского поселения за 2018</w:t>
      </w:r>
      <w:r w:rsidRPr="00927E3B">
        <w:rPr>
          <w:sz w:val="26"/>
          <w:szCs w:val="26"/>
        </w:rPr>
        <w:t xml:space="preserve"> год» на 2</w:t>
      </w:r>
      <w:r>
        <w:rPr>
          <w:sz w:val="26"/>
          <w:szCs w:val="26"/>
        </w:rPr>
        <w:t>4</w:t>
      </w:r>
      <w:r w:rsidRPr="00927E3B">
        <w:rPr>
          <w:sz w:val="26"/>
          <w:szCs w:val="26"/>
        </w:rPr>
        <w:t xml:space="preserve"> мая 201</w:t>
      </w:r>
      <w:r>
        <w:rPr>
          <w:sz w:val="26"/>
          <w:szCs w:val="26"/>
        </w:rPr>
        <w:t>9</w:t>
      </w:r>
      <w:r w:rsidRPr="00927E3B">
        <w:rPr>
          <w:sz w:val="26"/>
          <w:szCs w:val="26"/>
        </w:rPr>
        <w:t xml:space="preserve"> года </w:t>
      </w:r>
      <w:r w:rsidRPr="00927E3B">
        <w:rPr>
          <w:sz w:val="26"/>
          <w:szCs w:val="26"/>
        </w:rPr>
        <w:lastRenderedPageBreak/>
        <w:t xml:space="preserve">в 10.00 по адресу: </w:t>
      </w:r>
      <w:proofErr w:type="spellStart"/>
      <w:r w:rsidRPr="00927E3B">
        <w:rPr>
          <w:sz w:val="26"/>
          <w:szCs w:val="26"/>
        </w:rPr>
        <w:t>г</w:t>
      </w:r>
      <w:proofErr w:type="gramStart"/>
      <w:r w:rsidRPr="00927E3B">
        <w:rPr>
          <w:sz w:val="26"/>
          <w:szCs w:val="26"/>
        </w:rPr>
        <w:t>.К</w:t>
      </w:r>
      <w:proofErr w:type="gramEnd"/>
      <w:r w:rsidRPr="00927E3B">
        <w:rPr>
          <w:sz w:val="26"/>
          <w:szCs w:val="26"/>
        </w:rPr>
        <w:t>арачев</w:t>
      </w:r>
      <w:proofErr w:type="spellEnd"/>
      <w:r w:rsidRPr="00927E3B">
        <w:rPr>
          <w:sz w:val="26"/>
          <w:szCs w:val="26"/>
        </w:rPr>
        <w:t xml:space="preserve">, </w:t>
      </w:r>
      <w:proofErr w:type="spellStart"/>
      <w:r w:rsidRPr="00927E3B">
        <w:rPr>
          <w:sz w:val="26"/>
          <w:szCs w:val="26"/>
        </w:rPr>
        <w:t>ул.Советская</w:t>
      </w:r>
      <w:proofErr w:type="spellEnd"/>
      <w:r w:rsidRPr="00927E3B">
        <w:rPr>
          <w:sz w:val="26"/>
          <w:szCs w:val="26"/>
        </w:rPr>
        <w:t>, д.64, зал заседаний администрации района.</w:t>
      </w:r>
    </w:p>
    <w:p w:rsidR="00D11E29" w:rsidRPr="00927E3B" w:rsidRDefault="00D11E29" w:rsidP="00D11E29">
      <w:pPr>
        <w:tabs>
          <w:tab w:val="left" w:pos="266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27E3B">
        <w:rPr>
          <w:sz w:val="26"/>
          <w:szCs w:val="26"/>
        </w:rPr>
        <w:t xml:space="preserve">3. Опубликовать данный отчет </w:t>
      </w:r>
      <w:r w:rsidRPr="00927E3B">
        <w:rPr>
          <w:spacing w:val="8"/>
          <w:sz w:val="26"/>
          <w:szCs w:val="26"/>
        </w:rPr>
        <w:t>в Сборнике муниципальных правовых актов Карачевского городского поселения и разместить на официальном сайте Карачевского городского Совета народных депутатов</w:t>
      </w:r>
      <w:r w:rsidRPr="00927E3B">
        <w:rPr>
          <w:sz w:val="26"/>
          <w:szCs w:val="26"/>
        </w:rPr>
        <w:t>.</w:t>
      </w:r>
    </w:p>
    <w:p w:rsidR="00D11E29" w:rsidRDefault="00D11E29" w:rsidP="00D11E29">
      <w:pPr>
        <w:tabs>
          <w:tab w:val="left" w:pos="266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27E3B">
        <w:rPr>
          <w:sz w:val="26"/>
          <w:szCs w:val="26"/>
        </w:rPr>
        <w:t>4. Утвердить состав Оргкомитета по подготовке и проведению публичных слушаний по вопросу «Отчет об исполнении  бюджета муниципального образования Карачевск</w:t>
      </w:r>
      <w:r>
        <w:rPr>
          <w:sz w:val="26"/>
          <w:szCs w:val="26"/>
        </w:rPr>
        <w:t>ого городского поселения за 2018</w:t>
      </w:r>
      <w:r w:rsidRPr="00927E3B">
        <w:rPr>
          <w:sz w:val="26"/>
          <w:szCs w:val="26"/>
        </w:rPr>
        <w:t xml:space="preserve"> год»  в следующем составе:</w:t>
      </w:r>
    </w:p>
    <w:p w:rsidR="00D11E29" w:rsidRPr="00927E3B" w:rsidRDefault="00D11E29" w:rsidP="00D11E2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bCs/>
          <w:sz w:val="26"/>
          <w:szCs w:val="26"/>
        </w:rPr>
        <w:t xml:space="preserve">1. </w:t>
      </w:r>
      <w:proofErr w:type="spellStart"/>
      <w:r w:rsidRPr="00927E3B">
        <w:rPr>
          <w:bCs/>
          <w:sz w:val="26"/>
          <w:szCs w:val="26"/>
        </w:rPr>
        <w:t>Братяков</w:t>
      </w:r>
      <w:proofErr w:type="spellEnd"/>
      <w:r w:rsidRPr="00927E3B">
        <w:rPr>
          <w:bCs/>
          <w:sz w:val="26"/>
          <w:szCs w:val="26"/>
        </w:rPr>
        <w:t xml:space="preserve"> Ю.А. – глава города Карачева;</w:t>
      </w:r>
    </w:p>
    <w:p w:rsidR="00D11E29" w:rsidRDefault="00D11E29" w:rsidP="00D11E2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bCs/>
          <w:sz w:val="26"/>
          <w:szCs w:val="26"/>
        </w:rPr>
        <w:t xml:space="preserve">2. </w:t>
      </w:r>
      <w:proofErr w:type="spellStart"/>
      <w:r w:rsidRPr="00927E3B">
        <w:rPr>
          <w:bCs/>
          <w:sz w:val="26"/>
          <w:szCs w:val="26"/>
        </w:rPr>
        <w:t>Анисин</w:t>
      </w:r>
      <w:proofErr w:type="spellEnd"/>
      <w:r w:rsidRPr="00927E3B">
        <w:rPr>
          <w:bCs/>
          <w:sz w:val="26"/>
          <w:szCs w:val="26"/>
        </w:rPr>
        <w:t xml:space="preserve"> В.А.. – председатель постоянной комиссии городского Совета по бюджету, собственности и налоговой политике;</w:t>
      </w:r>
    </w:p>
    <w:p w:rsidR="00D11E29" w:rsidRDefault="00D11E29" w:rsidP="00D11E2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bCs/>
          <w:sz w:val="26"/>
          <w:szCs w:val="26"/>
        </w:rPr>
        <w:t xml:space="preserve">3. </w:t>
      </w:r>
      <w:proofErr w:type="spellStart"/>
      <w:r w:rsidRPr="00927E3B">
        <w:rPr>
          <w:bCs/>
          <w:sz w:val="26"/>
          <w:szCs w:val="26"/>
        </w:rPr>
        <w:t>Седыкин</w:t>
      </w:r>
      <w:proofErr w:type="spellEnd"/>
      <w:r w:rsidRPr="00927E3B">
        <w:rPr>
          <w:bCs/>
          <w:sz w:val="26"/>
          <w:szCs w:val="26"/>
        </w:rPr>
        <w:t xml:space="preserve"> А.Н. – председатель постоянной комиссии городского Совета по ЖКХ;</w:t>
      </w:r>
    </w:p>
    <w:p w:rsidR="00D11E29" w:rsidRDefault="00D11E29" w:rsidP="00D11E2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bCs/>
          <w:sz w:val="26"/>
          <w:szCs w:val="26"/>
        </w:rPr>
        <w:t xml:space="preserve">4. </w:t>
      </w:r>
      <w:proofErr w:type="spellStart"/>
      <w:r w:rsidRPr="00927E3B">
        <w:rPr>
          <w:bCs/>
          <w:sz w:val="26"/>
          <w:szCs w:val="26"/>
        </w:rPr>
        <w:t>Монахова</w:t>
      </w:r>
      <w:proofErr w:type="spellEnd"/>
      <w:r w:rsidRPr="00927E3B">
        <w:rPr>
          <w:bCs/>
          <w:sz w:val="26"/>
          <w:szCs w:val="26"/>
        </w:rPr>
        <w:t xml:space="preserve"> С.А. - председатель постоянной комиссии городского Совета по социальным вопросам;</w:t>
      </w:r>
    </w:p>
    <w:p w:rsidR="00D11E29" w:rsidRDefault="00D11E29" w:rsidP="00D11E2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bCs/>
          <w:sz w:val="26"/>
          <w:szCs w:val="26"/>
        </w:rPr>
        <w:t xml:space="preserve">5. </w:t>
      </w:r>
      <w:proofErr w:type="spellStart"/>
      <w:r w:rsidRPr="00927E3B">
        <w:rPr>
          <w:bCs/>
          <w:sz w:val="26"/>
          <w:szCs w:val="26"/>
        </w:rPr>
        <w:t>Готманов</w:t>
      </w:r>
      <w:proofErr w:type="spellEnd"/>
      <w:r w:rsidRPr="00927E3B">
        <w:rPr>
          <w:bCs/>
          <w:sz w:val="26"/>
          <w:szCs w:val="26"/>
        </w:rPr>
        <w:t xml:space="preserve"> В.Н. – председатель постоянной комиссии городского Совета по местному самоуправлению;</w:t>
      </w:r>
    </w:p>
    <w:p w:rsidR="00D11E29" w:rsidRDefault="00D11E29" w:rsidP="00D11E2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bCs/>
          <w:sz w:val="26"/>
          <w:szCs w:val="26"/>
        </w:rPr>
        <w:t>6. Краев Игорь Владимирович – первый заместитель главы администрации района (по согласованию);</w:t>
      </w:r>
    </w:p>
    <w:p w:rsidR="00D11E29" w:rsidRDefault="00D11E29" w:rsidP="00D11E2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bCs/>
          <w:sz w:val="26"/>
          <w:szCs w:val="26"/>
        </w:rPr>
        <w:t xml:space="preserve">7. Трошина В.А. – </w:t>
      </w:r>
      <w:proofErr w:type="spellStart"/>
      <w:r w:rsidRPr="00927E3B">
        <w:rPr>
          <w:bCs/>
          <w:sz w:val="26"/>
          <w:szCs w:val="26"/>
        </w:rPr>
        <w:t>зам</w:t>
      </w:r>
      <w:proofErr w:type="gramStart"/>
      <w:r w:rsidRPr="00927E3B">
        <w:rPr>
          <w:bCs/>
          <w:sz w:val="26"/>
          <w:szCs w:val="26"/>
        </w:rPr>
        <w:t>.н</w:t>
      </w:r>
      <w:proofErr w:type="gramEnd"/>
      <w:r w:rsidRPr="00927E3B">
        <w:rPr>
          <w:bCs/>
          <w:sz w:val="26"/>
          <w:szCs w:val="26"/>
        </w:rPr>
        <w:t>ачальника</w:t>
      </w:r>
      <w:proofErr w:type="spellEnd"/>
      <w:r w:rsidRPr="00927E3B">
        <w:rPr>
          <w:bCs/>
          <w:sz w:val="26"/>
          <w:szCs w:val="26"/>
        </w:rPr>
        <w:t xml:space="preserve"> финансового отдела администрации района (по согласованию);</w:t>
      </w:r>
    </w:p>
    <w:p w:rsidR="00D11E29" w:rsidRDefault="00D11E29" w:rsidP="00D11E2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bCs/>
          <w:sz w:val="26"/>
          <w:szCs w:val="26"/>
        </w:rPr>
        <w:t xml:space="preserve">8. </w:t>
      </w:r>
      <w:proofErr w:type="gramStart"/>
      <w:r w:rsidRPr="00927E3B">
        <w:rPr>
          <w:bCs/>
          <w:sz w:val="26"/>
          <w:szCs w:val="26"/>
        </w:rPr>
        <w:t>Романовская</w:t>
      </w:r>
      <w:proofErr w:type="gramEnd"/>
      <w:r w:rsidRPr="00927E3B">
        <w:rPr>
          <w:bCs/>
          <w:sz w:val="26"/>
          <w:szCs w:val="26"/>
        </w:rPr>
        <w:t xml:space="preserve"> Л.А. – начальник отдела бюджетного учета и отчетности администрации района (по согласованию);</w:t>
      </w:r>
    </w:p>
    <w:p w:rsidR="00D11E29" w:rsidRPr="00927E3B" w:rsidRDefault="00D11E29" w:rsidP="00D11E2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sz w:val="26"/>
          <w:szCs w:val="26"/>
        </w:rPr>
        <w:t>9</w:t>
      </w:r>
      <w:r w:rsidRPr="00927E3B">
        <w:rPr>
          <w:bCs/>
          <w:sz w:val="26"/>
          <w:szCs w:val="26"/>
        </w:rPr>
        <w:t xml:space="preserve">. </w:t>
      </w:r>
      <w:proofErr w:type="spellStart"/>
      <w:r w:rsidRPr="00927E3B">
        <w:rPr>
          <w:bCs/>
          <w:sz w:val="26"/>
          <w:szCs w:val="26"/>
        </w:rPr>
        <w:t>Первушова</w:t>
      </w:r>
      <w:proofErr w:type="spellEnd"/>
      <w:r w:rsidRPr="00927E3B">
        <w:rPr>
          <w:bCs/>
          <w:sz w:val="26"/>
          <w:szCs w:val="26"/>
        </w:rPr>
        <w:t xml:space="preserve"> В.И. - ведущий специалист городского Совета народных депутатов.</w:t>
      </w:r>
    </w:p>
    <w:p w:rsidR="00D11E29" w:rsidRDefault="00D11E29" w:rsidP="00D11E29">
      <w:pPr>
        <w:tabs>
          <w:tab w:val="left" w:pos="266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D11E29" w:rsidRPr="00927E3B" w:rsidRDefault="00D11E29" w:rsidP="00D11E29">
      <w:pPr>
        <w:tabs>
          <w:tab w:val="left" w:pos="266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27E3B">
        <w:rPr>
          <w:sz w:val="26"/>
          <w:szCs w:val="26"/>
        </w:rPr>
        <w:t xml:space="preserve">5. Прием предложений по данному вопросу Оргкомитету осуществлять в течение 10 календарных дней со дня официального опубликования настоящего решения по адресу: </w:t>
      </w:r>
      <w:proofErr w:type="spellStart"/>
      <w:r w:rsidRPr="00927E3B">
        <w:rPr>
          <w:sz w:val="26"/>
          <w:szCs w:val="26"/>
        </w:rPr>
        <w:t>г</w:t>
      </w:r>
      <w:proofErr w:type="gramStart"/>
      <w:r w:rsidRPr="00927E3B">
        <w:rPr>
          <w:sz w:val="26"/>
          <w:szCs w:val="26"/>
        </w:rPr>
        <w:t>.К</w:t>
      </w:r>
      <w:proofErr w:type="gramEnd"/>
      <w:r w:rsidRPr="00927E3B">
        <w:rPr>
          <w:sz w:val="26"/>
          <w:szCs w:val="26"/>
        </w:rPr>
        <w:t>арачев</w:t>
      </w:r>
      <w:proofErr w:type="spellEnd"/>
      <w:r w:rsidRPr="00927E3B">
        <w:rPr>
          <w:sz w:val="26"/>
          <w:szCs w:val="26"/>
        </w:rPr>
        <w:t xml:space="preserve">, </w:t>
      </w:r>
      <w:proofErr w:type="spellStart"/>
      <w:r w:rsidRPr="00927E3B">
        <w:rPr>
          <w:sz w:val="26"/>
          <w:szCs w:val="26"/>
        </w:rPr>
        <w:t>ул.Советская</w:t>
      </w:r>
      <w:proofErr w:type="spellEnd"/>
      <w:r w:rsidRPr="00927E3B">
        <w:rPr>
          <w:sz w:val="26"/>
          <w:szCs w:val="26"/>
        </w:rPr>
        <w:t>, д.64, каб.37, в рабочие дни с 9.00 до 17.00, перерыв с 13.00 до 14.00, в пятницу с 9.00 до 16.00, перерыв с 13.00 до 14.00.</w:t>
      </w:r>
    </w:p>
    <w:p w:rsidR="00D11E29" w:rsidRPr="00927E3B" w:rsidRDefault="00D11E29" w:rsidP="00D11E29">
      <w:pPr>
        <w:tabs>
          <w:tab w:val="left" w:pos="266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27E3B">
        <w:rPr>
          <w:sz w:val="26"/>
          <w:szCs w:val="26"/>
        </w:rPr>
        <w:t>6. Решение вступает в силу с момента принятия.</w:t>
      </w:r>
    </w:p>
    <w:p w:rsidR="00D11E29" w:rsidRDefault="00D11E29" w:rsidP="00D11E29">
      <w:pPr>
        <w:tabs>
          <w:tab w:val="left" w:pos="2660"/>
        </w:tabs>
        <w:jc w:val="both"/>
        <w:rPr>
          <w:spacing w:val="8"/>
          <w:sz w:val="26"/>
          <w:szCs w:val="26"/>
        </w:rPr>
      </w:pPr>
      <w:r w:rsidRPr="00927E3B">
        <w:rPr>
          <w:spacing w:val="8"/>
          <w:sz w:val="26"/>
          <w:szCs w:val="26"/>
        </w:rPr>
        <w:tab/>
      </w:r>
    </w:p>
    <w:p w:rsidR="00D11E29" w:rsidRPr="00927E3B" w:rsidRDefault="00D11E29" w:rsidP="00D11E29">
      <w:pPr>
        <w:tabs>
          <w:tab w:val="left" w:pos="2660"/>
        </w:tabs>
        <w:jc w:val="both"/>
        <w:rPr>
          <w:spacing w:val="8"/>
          <w:sz w:val="26"/>
          <w:szCs w:val="26"/>
        </w:rPr>
      </w:pPr>
    </w:p>
    <w:p w:rsidR="00D11E29" w:rsidRDefault="00D11E29" w:rsidP="00D11E29">
      <w:pPr>
        <w:tabs>
          <w:tab w:val="left" w:pos="493"/>
          <w:tab w:val="left" w:pos="2660"/>
        </w:tabs>
        <w:rPr>
          <w:b/>
          <w:spacing w:val="8"/>
          <w:sz w:val="26"/>
          <w:szCs w:val="26"/>
        </w:rPr>
      </w:pPr>
      <w:r w:rsidRPr="00927E3B">
        <w:rPr>
          <w:b/>
          <w:spacing w:val="8"/>
          <w:sz w:val="26"/>
          <w:szCs w:val="26"/>
        </w:rPr>
        <w:t xml:space="preserve">Глава города Карачева </w:t>
      </w:r>
      <w:r w:rsidRPr="00927E3B">
        <w:rPr>
          <w:b/>
          <w:spacing w:val="8"/>
          <w:sz w:val="26"/>
          <w:szCs w:val="26"/>
        </w:rPr>
        <w:tab/>
      </w:r>
      <w:r w:rsidRPr="00927E3B">
        <w:rPr>
          <w:b/>
          <w:spacing w:val="8"/>
          <w:sz w:val="26"/>
          <w:szCs w:val="26"/>
        </w:rPr>
        <w:tab/>
      </w:r>
      <w:r w:rsidRPr="00927E3B">
        <w:rPr>
          <w:b/>
          <w:spacing w:val="8"/>
          <w:sz w:val="26"/>
          <w:szCs w:val="26"/>
        </w:rPr>
        <w:tab/>
      </w:r>
      <w:r w:rsidRPr="00927E3B">
        <w:rPr>
          <w:b/>
          <w:spacing w:val="8"/>
          <w:sz w:val="26"/>
          <w:szCs w:val="26"/>
        </w:rPr>
        <w:tab/>
      </w:r>
      <w:r w:rsidRPr="00927E3B">
        <w:rPr>
          <w:b/>
          <w:spacing w:val="8"/>
          <w:sz w:val="26"/>
          <w:szCs w:val="26"/>
        </w:rPr>
        <w:tab/>
      </w:r>
      <w:r w:rsidRPr="00927E3B">
        <w:rPr>
          <w:b/>
          <w:spacing w:val="8"/>
          <w:sz w:val="26"/>
          <w:szCs w:val="26"/>
        </w:rPr>
        <w:tab/>
      </w:r>
      <w:proofErr w:type="spellStart"/>
      <w:r w:rsidRPr="00927E3B">
        <w:rPr>
          <w:b/>
          <w:spacing w:val="8"/>
          <w:sz w:val="26"/>
          <w:szCs w:val="26"/>
        </w:rPr>
        <w:t>Ю.А.Братяков</w:t>
      </w:r>
      <w:proofErr w:type="spellEnd"/>
    </w:p>
    <w:p w:rsidR="00252EF0" w:rsidRDefault="00252EF0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p w:rsidR="00AE7A0C" w:rsidRDefault="00AE7A0C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p w:rsidR="00AE7A0C" w:rsidRDefault="00AE7A0C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p w:rsidR="00AE7A0C" w:rsidRDefault="00AE7A0C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p w:rsidR="00AE7A0C" w:rsidRDefault="00AE7A0C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p w:rsidR="00AE7A0C" w:rsidRDefault="00AE7A0C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p w:rsidR="00AE7A0C" w:rsidRDefault="00AE7A0C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p w:rsidR="00AE7A0C" w:rsidRDefault="00AE7A0C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p w:rsidR="00AE7A0C" w:rsidRDefault="00AE7A0C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p w:rsidR="00AE7A0C" w:rsidRDefault="00AE7A0C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tbl>
      <w:tblPr>
        <w:tblW w:w="10237" w:type="dxa"/>
        <w:tblInd w:w="-601" w:type="dxa"/>
        <w:tblLook w:val="04A0" w:firstRow="1" w:lastRow="0" w:firstColumn="1" w:lastColumn="0" w:noHBand="0" w:noVBand="1"/>
      </w:tblPr>
      <w:tblGrid>
        <w:gridCol w:w="2977"/>
        <w:gridCol w:w="4820"/>
        <w:gridCol w:w="2440"/>
      </w:tblGrid>
      <w:tr w:rsidR="00AE7A0C" w:rsidRPr="00AE7A0C" w:rsidTr="00AE7A0C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A0C" w:rsidRPr="00AE7A0C" w:rsidRDefault="00AE7A0C" w:rsidP="00AE7A0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A0C" w:rsidRPr="00AE7A0C" w:rsidRDefault="00AE7A0C" w:rsidP="00BA0F0F">
            <w:pPr>
              <w:jc w:val="right"/>
              <w:rPr>
                <w:sz w:val="28"/>
                <w:szCs w:val="28"/>
              </w:rPr>
            </w:pPr>
            <w:r w:rsidRPr="00AE7A0C">
              <w:rPr>
                <w:sz w:val="28"/>
                <w:szCs w:val="28"/>
              </w:rPr>
              <w:t xml:space="preserve">                                                                  </w:t>
            </w:r>
            <w:bookmarkStart w:id="0" w:name="_GoBack"/>
            <w:bookmarkEnd w:id="0"/>
            <w:r w:rsidRPr="00AE7A0C">
              <w:rPr>
                <w:sz w:val="28"/>
                <w:szCs w:val="28"/>
              </w:rPr>
              <w:t>Приложение № 1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A0C" w:rsidRPr="00AE7A0C" w:rsidRDefault="00AE7A0C" w:rsidP="00BA0F0F">
            <w:pPr>
              <w:jc w:val="right"/>
              <w:rPr>
                <w:sz w:val="28"/>
                <w:szCs w:val="28"/>
              </w:rPr>
            </w:pPr>
          </w:p>
        </w:tc>
      </w:tr>
      <w:tr w:rsidR="00AE7A0C" w:rsidRPr="00AE7A0C" w:rsidTr="00AE7A0C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A0C" w:rsidRPr="00AE7A0C" w:rsidRDefault="00AE7A0C" w:rsidP="00AE7A0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A0C" w:rsidRPr="00AE7A0C" w:rsidRDefault="00AE7A0C" w:rsidP="00BA0F0F">
            <w:pPr>
              <w:jc w:val="right"/>
              <w:rPr>
                <w:sz w:val="28"/>
                <w:szCs w:val="28"/>
              </w:rPr>
            </w:pPr>
            <w:r w:rsidRPr="00AE7A0C">
              <w:rPr>
                <w:sz w:val="28"/>
                <w:szCs w:val="28"/>
              </w:rPr>
              <w:t xml:space="preserve">к решению </w:t>
            </w:r>
            <w:proofErr w:type="spellStart"/>
            <w:r w:rsidRPr="00AE7A0C">
              <w:rPr>
                <w:sz w:val="28"/>
                <w:szCs w:val="28"/>
              </w:rPr>
              <w:t>Карачевского</w:t>
            </w:r>
            <w:proofErr w:type="spellEnd"/>
            <w:r w:rsidRPr="00AE7A0C">
              <w:rPr>
                <w:sz w:val="28"/>
                <w:szCs w:val="28"/>
              </w:rPr>
              <w:t xml:space="preserve"> городского Совета народных депутатов</w:t>
            </w:r>
          </w:p>
        </w:tc>
      </w:tr>
      <w:tr w:rsidR="00AE7A0C" w:rsidRPr="00AE7A0C" w:rsidTr="00AE7A0C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7A0C" w:rsidRPr="00AE7A0C" w:rsidRDefault="00AE7A0C" w:rsidP="00AE7A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7A0C" w:rsidRPr="00AE7A0C" w:rsidRDefault="00AE7A0C" w:rsidP="00BA0F0F">
            <w:pPr>
              <w:jc w:val="right"/>
              <w:rPr>
                <w:sz w:val="28"/>
                <w:szCs w:val="28"/>
              </w:rPr>
            </w:pPr>
            <w:r w:rsidRPr="00AE7A0C">
              <w:rPr>
                <w:sz w:val="28"/>
                <w:szCs w:val="28"/>
              </w:rPr>
              <w:t xml:space="preserve">     "Об исполнении бюджета Карачевского городского поселения за 2018 год"</w:t>
            </w:r>
          </w:p>
        </w:tc>
      </w:tr>
      <w:tr w:rsidR="00AE7A0C" w:rsidRPr="00AE7A0C" w:rsidTr="00AE7A0C">
        <w:trPr>
          <w:trHeight w:val="405"/>
        </w:trPr>
        <w:tc>
          <w:tcPr>
            <w:tcW w:w="10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A0C" w:rsidRPr="00AE7A0C" w:rsidRDefault="00AE7A0C" w:rsidP="00AE7A0C">
            <w:pPr>
              <w:jc w:val="center"/>
              <w:rPr>
                <w:b/>
                <w:bCs/>
                <w:sz w:val="28"/>
                <w:szCs w:val="28"/>
              </w:rPr>
            </w:pPr>
            <w:r w:rsidRPr="00AE7A0C">
              <w:rPr>
                <w:b/>
                <w:bCs/>
                <w:sz w:val="28"/>
                <w:szCs w:val="28"/>
              </w:rPr>
              <w:t xml:space="preserve">Доходы бюджета муниципального образования "Карачевского городского поселения" за 2018 год </w:t>
            </w:r>
          </w:p>
        </w:tc>
      </w:tr>
      <w:tr w:rsidR="00AE7A0C" w:rsidRPr="00AE7A0C" w:rsidTr="00AE7A0C">
        <w:trPr>
          <w:trHeight w:val="390"/>
        </w:trPr>
        <w:tc>
          <w:tcPr>
            <w:tcW w:w="10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A0C" w:rsidRPr="00AE7A0C" w:rsidRDefault="00AE7A0C" w:rsidP="00AE7A0C">
            <w:pPr>
              <w:jc w:val="center"/>
              <w:rPr>
                <w:b/>
                <w:bCs/>
                <w:sz w:val="28"/>
                <w:szCs w:val="28"/>
              </w:rPr>
            </w:pPr>
            <w:r w:rsidRPr="00AE7A0C">
              <w:rPr>
                <w:b/>
                <w:bCs/>
                <w:sz w:val="28"/>
                <w:szCs w:val="28"/>
              </w:rPr>
              <w:t>по кодам  классификации доходов бюджетов</w:t>
            </w:r>
          </w:p>
        </w:tc>
      </w:tr>
      <w:tr w:rsidR="00AE7A0C" w:rsidRPr="00AE7A0C" w:rsidTr="00AE7A0C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7A0C" w:rsidRPr="00AE7A0C" w:rsidRDefault="00AE7A0C" w:rsidP="00AE7A0C">
            <w:pPr>
              <w:rPr>
                <w:sz w:val="28"/>
                <w:szCs w:val="28"/>
              </w:rPr>
            </w:pPr>
            <w:r w:rsidRPr="00AE7A0C">
              <w:rPr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A0C" w:rsidRPr="00AE7A0C" w:rsidRDefault="00AE7A0C" w:rsidP="00AE7A0C">
            <w:pPr>
              <w:rPr>
                <w:sz w:val="28"/>
                <w:szCs w:val="2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A0C" w:rsidRPr="00AE7A0C" w:rsidRDefault="00AE7A0C" w:rsidP="00AE7A0C">
            <w:pPr>
              <w:jc w:val="center"/>
              <w:rPr>
                <w:sz w:val="28"/>
                <w:szCs w:val="28"/>
              </w:rPr>
            </w:pPr>
            <w:r w:rsidRPr="00AE7A0C">
              <w:rPr>
                <w:sz w:val="28"/>
                <w:szCs w:val="28"/>
              </w:rPr>
              <w:t>(рублей)</w:t>
            </w:r>
          </w:p>
        </w:tc>
      </w:tr>
      <w:tr w:rsidR="00AE7A0C" w:rsidRPr="00AE7A0C" w:rsidTr="00AE7A0C">
        <w:trPr>
          <w:trHeight w:val="299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sz w:val="26"/>
                <w:szCs w:val="26"/>
              </w:rPr>
            </w:pPr>
            <w:r w:rsidRPr="00AE7A0C">
              <w:rPr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sz w:val="26"/>
                <w:szCs w:val="26"/>
              </w:rPr>
            </w:pPr>
            <w:r w:rsidRPr="00AE7A0C">
              <w:rPr>
                <w:sz w:val="26"/>
                <w:szCs w:val="26"/>
              </w:rPr>
              <w:t>Наименование дохода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sz w:val="26"/>
                <w:szCs w:val="26"/>
              </w:rPr>
            </w:pPr>
            <w:r w:rsidRPr="00AE7A0C">
              <w:rPr>
                <w:sz w:val="26"/>
                <w:szCs w:val="26"/>
              </w:rPr>
              <w:t>Кассовое исполнение за  2018 год</w:t>
            </w:r>
          </w:p>
        </w:tc>
      </w:tr>
      <w:tr w:rsidR="00AE7A0C" w:rsidRPr="00AE7A0C" w:rsidTr="00AE7A0C">
        <w:trPr>
          <w:trHeight w:val="96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7A0C" w:rsidRPr="00AE7A0C" w:rsidRDefault="00AE7A0C" w:rsidP="00AE7A0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A0C" w:rsidRPr="00AE7A0C" w:rsidRDefault="00AE7A0C" w:rsidP="00AE7A0C">
            <w:pPr>
              <w:rPr>
                <w:sz w:val="26"/>
                <w:szCs w:val="26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A0C" w:rsidRPr="00AE7A0C" w:rsidRDefault="00AE7A0C" w:rsidP="00AE7A0C">
            <w:pPr>
              <w:rPr>
                <w:sz w:val="26"/>
                <w:szCs w:val="26"/>
              </w:rPr>
            </w:pPr>
          </w:p>
        </w:tc>
      </w:tr>
      <w:tr w:rsidR="00AE7A0C" w:rsidRPr="00AE7A0C" w:rsidTr="00AE7A0C">
        <w:trPr>
          <w:trHeight w:val="4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000 100 00000 00 0000 000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 xml:space="preserve">  НАЛОГОВЫЕ И НЕНАЛОГОВЫЕ ДОХОДЫ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68 040 025,85</w:t>
            </w:r>
          </w:p>
        </w:tc>
      </w:tr>
      <w:tr w:rsidR="00AE7A0C" w:rsidRPr="00AE7A0C" w:rsidTr="00AE7A0C">
        <w:trPr>
          <w:trHeight w:val="4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 xml:space="preserve">  НАЛОГОВЫЕ ДОХОДЫ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57 623 806,86</w:t>
            </w:r>
          </w:p>
        </w:tc>
      </w:tr>
      <w:tr w:rsidR="00AE7A0C" w:rsidRPr="00AE7A0C" w:rsidTr="00AE7A0C">
        <w:trPr>
          <w:trHeight w:val="4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000 101 00000 00 0000 000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 xml:space="preserve">  НАЛОГИ НА ПРИБЫЛЬ, ДОХОДЫ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26 839 975,80</w:t>
            </w:r>
          </w:p>
        </w:tc>
      </w:tr>
      <w:tr w:rsidR="00AE7A0C" w:rsidRPr="00AE7A0C" w:rsidTr="00AE7A0C">
        <w:trPr>
          <w:trHeight w:val="3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 xml:space="preserve"> 000 101 02000 01 0000 110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Налог на доходы физических лиц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26 839 975,80</w:t>
            </w:r>
          </w:p>
        </w:tc>
      </w:tr>
      <w:tr w:rsidR="00AE7A0C" w:rsidRPr="00AE7A0C" w:rsidTr="00AE7A0C">
        <w:trPr>
          <w:trHeight w:val="10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000 101 02010 01 0000 110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26 571 433,59</w:t>
            </w:r>
          </w:p>
        </w:tc>
      </w:tr>
      <w:tr w:rsidR="00AE7A0C" w:rsidRPr="00AE7A0C" w:rsidTr="00AE7A0C">
        <w:trPr>
          <w:trHeight w:val="15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000 101 02020 01 0000 110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78 353,08</w:t>
            </w:r>
          </w:p>
        </w:tc>
      </w:tr>
      <w:tr w:rsidR="00AE7A0C" w:rsidRPr="00AE7A0C" w:rsidTr="00AE7A0C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000 101 02030 01 0000 110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190 189,13</w:t>
            </w:r>
          </w:p>
        </w:tc>
      </w:tr>
      <w:tr w:rsidR="00AE7A0C" w:rsidRPr="00AE7A0C" w:rsidTr="00AE7A0C">
        <w:trPr>
          <w:trHeight w:val="5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000 103 00000 00 0000 000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3 462 581,21</w:t>
            </w:r>
          </w:p>
        </w:tc>
      </w:tr>
      <w:tr w:rsidR="00AE7A0C" w:rsidRPr="00AE7A0C" w:rsidTr="00AE7A0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000 103 02000 01 0000 110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3 462 581,21</w:t>
            </w:r>
          </w:p>
        </w:tc>
      </w:tr>
      <w:tr w:rsidR="00AE7A0C" w:rsidRPr="00AE7A0C" w:rsidTr="00AE7A0C">
        <w:trPr>
          <w:trHeight w:val="10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 xml:space="preserve"> 000 103 02230 01 0000 110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1 542 806,11</w:t>
            </w:r>
          </w:p>
        </w:tc>
      </w:tr>
      <w:tr w:rsidR="00AE7A0C" w:rsidRPr="00AE7A0C" w:rsidTr="00AE7A0C">
        <w:trPr>
          <w:trHeight w:val="12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 xml:space="preserve"> 000 103 02240 01 0000 110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E7A0C">
              <w:rPr>
                <w:rFonts w:ascii="Arial Cyr" w:hAnsi="Arial Cyr"/>
              </w:rPr>
              <w:t>инжекторных</w:t>
            </w:r>
            <w:proofErr w:type="spellEnd"/>
            <w:r w:rsidRPr="00AE7A0C">
              <w:rPr>
                <w:rFonts w:ascii="Arial Cyr" w:hAnsi="Arial Cyr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14 858,25</w:t>
            </w:r>
          </w:p>
        </w:tc>
      </w:tr>
      <w:tr w:rsidR="00AE7A0C" w:rsidRPr="00AE7A0C" w:rsidTr="00AE7A0C">
        <w:trPr>
          <w:trHeight w:val="10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lastRenderedPageBreak/>
              <w:t>000 103 02250 01 0000 110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2 250 592,95</w:t>
            </w:r>
          </w:p>
        </w:tc>
      </w:tr>
      <w:tr w:rsidR="00AE7A0C" w:rsidRPr="00AE7A0C" w:rsidTr="00AE7A0C">
        <w:trPr>
          <w:trHeight w:val="10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000 103 02260 01 0000 110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-345 676,10</w:t>
            </w:r>
          </w:p>
        </w:tc>
      </w:tr>
      <w:tr w:rsidR="00AE7A0C" w:rsidRPr="00AE7A0C" w:rsidTr="00AE7A0C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000 105 00000 00 0000 000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 xml:space="preserve">  НАЛОГИ НА СОВОКУПНЫЙ ДОХОД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426 143,40</w:t>
            </w:r>
          </w:p>
        </w:tc>
      </w:tr>
      <w:tr w:rsidR="00AE7A0C" w:rsidRPr="00AE7A0C" w:rsidTr="00AE7A0C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000 105 03000 01 0000 110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Единый сельскохозяйственный налог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426 143,40</w:t>
            </w:r>
          </w:p>
        </w:tc>
      </w:tr>
      <w:tr w:rsidR="00AE7A0C" w:rsidRPr="00AE7A0C" w:rsidTr="00AE7A0C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000 105 03010 01 0000 110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Единый сельскохозяйственный налог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426 143,40</w:t>
            </w:r>
          </w:p>
        </w:tc>
      </w:tr>
      <w:tr w:rsidR="00AE7A0C" w:rsidRPr="00AE7A0C" w:rsidTr="00AE7A0C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000 106 00000 00 0000 000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26 895 106,45</w:t>
            </w:r>
          </w:p>
        </w:tc>
      </w:tr>
      <w:tr w:rsidR="00AE7A0C" w:rsidRPr="00AE7A0C" w:rsidTr="00AE7A0C">
        <w:trPr>
          <w:trHeight w:val="4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000 106 01000 00 0000 110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Налог на имущество физических лиц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9 037 346,00</w:t>
            </w:r>
          </w:p>
        </w:tc>
      </w:tr>
      <w:tr w:rsidR="00AE7A0C" w:rsidRPr="00AE7A0C" w:rsidTr="00AE7A0C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000 106 01030 13 0000 110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9 037 346,00</w:t>
            </w:r>
          </w:p>
        </w:tc>
      </w:tr>
      <w:tr w:rsidR="00AE7A0C" w:rsidRPr="00AE7A0C" w:rsidTr="00AE7A0C">
        <w:trPr>
          <w:trHeight w:val="5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000 106 01030 13 0000 110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9 037 346,00</w:t>
            </w:r>
          </w:p>
        </w:tc>
      </w:tr>
      <w:tr w:rsidR="00AE7A0C" w:rsidRPr="00AE7A0C" w:rsidTr="00AE7A0C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000 106 06000 00 0000 110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Земельный налог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17 857 760,45</w:t>
            </w:r>
          </w:p>
        </w:tc>
      </w:tr>
      <w:tr w:rsidR="00AE7A0C" w:rsidRPr="00AE7A0C" w:rsidTr="00AE7A0C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000 106 06030 13 0000 110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Земельный налог с организаций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13 130 072,84</w:t>
            </w:r>
          </w:p>
        </w:tc>
      </w:tr>
      <w:tr w:rsidR="00AE7A0C" w:rsidRPr="00AE7A0C" w:rsidTr="00AE7A0C">
        <w:trPr>
          <w:trHeight w:val="64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000 106 06033 13 0000 110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13 130 072,84</w:t>
            </w:r>
          </w:p>
        </w:tc>
      </w:tr>
      <w:tr w:rsidR="00AE7A0C" w:rsidRPr="00AE7A0C" w:rsidTr="00AE7A0C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000 106 06040 13 0000 110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Земельный налог с физических лиц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4 727 687,61</w:t>
            </w:r>
          </w:p>
        </w:tc>
      </w:tr>
      <w:tr w:rsidR="00AE7A0C" w:rsidRPr="00AE7A0C" w:rsidTr="00AE7A0C">
        <w:trPr>
          <w:trHeight w:val="64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000 106 06043 13 0000 110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4 727 687,61</w:t>
            </w:r>
          </w:p>
        </w:tc>
      </w:tr>
      <w:tr w:rsidR="00AE7A0C" w:rsidRPr="00AE7A0C" w:rsidTr="00AE7A0C">
        <w:trPr>
          <w:trHeight w:val="39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НЕНАЛОГОВЫЕ ДОХОДЫ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10 416 218,99</w:t>
            </w:r>
          </w:p>
        </w:tc>
      </w:tr>
      <w:tr w:rsidR="00AE7A0C" w:rsidRPr="00AE7A0C" w:rsidTr="00AE7A0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000 111 00000 00 0000 000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4 581 963,11</w:t>
            </w:r>
          </w:p>
        </w:tc>
      </w:tr>
      <w:tr w:rsidR="00AE7A0C" w:rsidRPr="00AE7A0C" w:rsidTr="00AE7A0C">
        <w:trPr>
          <w:trHeight w:val="13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000 111 05000 00 0000 120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4 509 175,63</w:t>
            </w:r>
          </w:p>
        </w:tc>
      </w:tr>
      <w:tr w:rsidR="00AE7A0C" w:rsidRPr="00AE7A0C" w:rsidTr="00AE7A0C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000  11105010 00 0000 120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1 527 228,72</w:t>
            </w:r>
          </w:p>
        </w:tc>
      </w:tr>
      <w:tr w:rsidR="00AE7A0C" w:rsidRPr="00AE7A0C" w:rsidTr="00AE7A0C">
        <w:trPr>
          <w:trHeight w:val="105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000 111 05013 13 0000 120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</w:t>
            </w:r>
            <w:r w:rsidRPr="00AE7A0C">
              <w:rPr>
                <w:rFonts w:ascii="Arial Cyr" w:hAnsi="Arial Cyr"/>
                <w:color w:val="000000"/>
              </w:rPr>
              <w:lastRenderedPageBreak/>
              <w:t>на заключение договоров аренды указанных земельных участков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lastRenderedPageBreak/>
              <w:t>1 527 228,72</w:t>
            </w:r>
          </w:p>
        </w:tc>
      </w:tr>
      <w:tr w:rsidR="00AE7A0C" w:rsidRPr="00AE7A0C" w:rsidTr="00AE7A0C">
        <w:trPr>
          <w:trHeight w:val="10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lastRenderedPageBreak/>
              <w:t>000 111 05020 00 0000 120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proofErr w:type="gramStart"/>
            <w:r w:rsidRPr="00AE7A0C">
              <w:rPr>
                <w:rFonts w:ascii="Arial Cyr" w:hAnsi="Arial Cyr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791 100,01</w:t>
            </w:r>
          </w:p>
        </w:tc>
      </w:tr>
      <w:tr w:rsidR="00AE7A0C" w:rsidRPr="00AE7A0C" w:rsidTr="00AE7A0C">
        <w:trPr>
          <w:trHeight w:val="10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000 111 05025 13 0000 120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proofErr w:type="gramStart"/>
            <w:r w:rsidRPr="00AE7A0C">
              <w:rPr>
                <w:rFonts w:ascii="Arial Cyr" w:hAnsi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791 100,01</w:t>
            </w:r>
          </w:p>
        </w:tc>
      </w:tr>
      <w:tr w:rsidR="00AE7A0C" w:rsidRPr="00AE7A0C" w:rsidTr="00AE7A0C">
        <w:trPr>
          <w:trHeight w:val="12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000 111 05030 00 0000 120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2 190 824,50</w:t>
            </w:r>
          </w:p>
        </w:tc>
      </w:tr>
      <w:tr w:rsidR="00AE7A0C" w:rsidRPr="00AE7A0C" w:rsidTr="00AE7A0C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000 111 05035 13 0000 120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2 190 824,50</w:t>
            </w:r>
          </w:p>
        </w:tc>
      </w:tr>
      <w:tr w:rsidR="00AE7A0C" w:rsidRPr="00AE7A0C" w:rsidTr="00AE7A0C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000 111 05300 00 0000 120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22,40</w:t>
            </w:r>
          </w:p>
        </w:tc>
      </w:tr>
      <w:tr w:rsidR="00AE7A0C" w:rsidRPr="00AE7A0C" w:rsidTr="00AE7A0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000 111 05310 00 0000 120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22,40</w:t>
            </w:r>
          </w:p>
        </w:tc>
      </w:tr>
      <w:tr w:rsidR="00AE7A0C" w:rsidRPr="00AE7A0C" w:rsidTr="00AE7A0C">
        <w:trPr>
          <w:trHeight w:val="15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000 111 05313 13 0000 120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22,40</w:t>
            </w:r>
          </w:p>
        </w:tc>
      </w:tr>
      <w:tr w:rsidR="00AE7A0C" w:rsidRPr="00AE7A0C" w:rsidTr="00AE7A0C">
        <w:trPr>
          <w:trHeight w:val="54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000 111 07000 00 0000 120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 xml:space="preserve">          Платежи от государственных и муниципальных унитарных предприятий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31 999,60</w:t>
            </w:r>
          </w:p>
        </w:tc>
      </w:tr>
      <w:tr w:rsidR="00AE7A0C" w:rsidRPr="00AE7A0C" w:rsidTr="00AE7A0C">
        <w:trPr>
          <w:trHeight w:val="85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000 111 07010 00 0000 120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31 999,60</w:t>
            </w:r>
          </w:p>
        </w:tc>
      </w:tr>
      <w:tr w:rsidR="00AE7A0C" w:rsidRPr="00AE7A0C" w:rsidTr="00AE7A0C">
        <w:trPr>
          <w:trHeight w:val="8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000 111 07015 13 0000 120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31 999,60</w:t>
            </w:r>
          </w:p>
        </w:tc>
      </w:tr>
      <w:tr w:rsidR="00AE7A0C" w:rsidRPr="00AE7A0C" w:rsidTr="00AE7A0C">
        <w:trPr>
          <w:trHeight w:val="11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000 111 09000 00 0000 120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40 787,88</w:t>
            </w:r>
          </w:p>
        </w:tc>
      </w:tr>
      <w:tr w:rsidR="00AE7A0C" w:rsidRPr="00AE7A0C" w:rsidTr="00AE7A0C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lastRenderedPageBreak/>
              <w:t>000 111 09045 13 0000 120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40 787,88</w:t>
            </w:r>
          </w:p>
        </w:tc>
      </w:tr>
      <w:tr w:rsidR="00AE7A0C" w:rsidRPr="00AE7A0C" w:rsidTr="00AE7A0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000 113 00000 00 0000 000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144 580,00</w:t>
            </w:r>
          </w:p>
        </w:tc>
      </w:tr>
      <w:tr w:rsidR="00AE7A0C" w:rsidRPr="00AE7A0C" w:rsidTr="00AE7A0C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000 113 02000 00 0000 130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144 580,00</w:t>
            </w:r>
          </w:p>
        </w:tc>
      </w:tr>
      <w:tr w:rsidR="00AE7A0C" w:rsidRPr="00AE7A0C" w:rsidTr="00AE7A0C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000 113 02990 00 0000 130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144 580,00</w:t>
            </w:r>
          </w:p>
        </w:tc>
      </w:tr>
      <w:tr w:rsidR="00AE7A0C" w:rsidRPr="00AE7A0C" w:rsidTr="00AE7A0C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000 113 02995 13 0000 130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144 580,00</w:t>
            </w:r>
          </w:p>
        </w:tc>
      </w:tr>
      <w:tr w:rsidR="00AE7A0C" w:rsidRPr="00AE7A0C" w:rsidTr="00AE7A0C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000 114 00000 00 0000 000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2 584 828,15</w:t>
            </w:r>
          </w:p>
        </w:tc>
      </w:tr>
      <w:tr w:rsidR="00AE7A0C" w:rsidRPr="00AE7A0C" w:rsidTr="00AE7A0C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 xml:space="preserve"> 000 114 02000 00 0000 000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1 552 290,90</w:t>
            </w:r>
          </w:p>
        </w:tc>
      </w:tr>
      <w:tr w:rsidR="00AE7A0C" w:rsidRPr="00AE7A0C" w:rsidTr="00AE7A0C">
        <w:trPr>
          <w:trHeight w:val="12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000 114 02053 13 0000 410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1 552 290,90</w:t>
            </w:r>
          </w:p>
        </w:tc>
      </w:tr>
      <w:tr w:rsidR="00AE7A0C" w:rsidRPr="00AE7A0C" w:rsidTr="00AE7A0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000 114 06000 00 0000 430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1 032 537,25</w:t>
            </w:r>
          </w:p>
        </w:tc>
      </w:tr>
      <w:tr w:rsidR="00AE7A0C" w:rsidRPr="00AE7A0C" w:rsidTr="00AE7A0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000 114 06010 00 0000 430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673 691,05</w:t>
            </w:r>
          </w:p>
        </w:tc>
      </w:tr>
      <w:tr w:rsidR="00AE7A0C" w:rsidRPr="00AE7A0C" w:rsidTr="00AE7A0C">
        <w:trPr>
          <w:trHeight w:val="8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000 114 06013 13 0000 430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673 691,05</w:t>
            </w:r>
          </w:p>
        </w:tc>
      </w:tr>
      <w:tr w:rsidR="00AE7A0C" w:rsidRPr="00AE7A0C" w:rsidTr="00AE7A0C">
        <w:trPr>
          <w:trHeight w:val="8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000 114 06020 00 0000 430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358 846,20</w:t>
            </w:r>
          </w:p>
        </w:tc>
      </w:tr>
      <w:tr w:rsidR="00AE7A0C" w:rsidRPr="00AE7A0C" w:rsidTr="00AE7A0C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000 114 06025 13 0000 430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 xml:space="preserve">                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358 846,20</w:t>
            </w:r>
          </w:p>
        </w:tc>
      </w:tr>
      <w:tr w:rsidR="00AE7A0C" w:rsidRPr="00AE7A0C" w:rsidTr="00AE7A0C">
        <w:trPr>
          <w:trHeight w:val="48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000 115 00000 00 0000 000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 xml:space="preserve">        АДМИНИСТРАТИВНЫЕ ПЛАТЕЖИ И СБОРЫ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288 225,50</w:t>
            </w:r>
          </w:p>
        </w:tc>
      </w:tr>
      <w:tr w:rsidR="00AE7A0C" w:rsidRPr="00AE7A0C" w:rsidTr="00AE7A0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000 115 02000 00 0000 140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288 225,50</w:t>
            </w:r>
          </w:p>
        </w:tc>
      </w:tr>
      <w:tr w:rsidR="00AE7A0C" w:rsidRPr="00AE7A0C" w:rsidTr="00AE7A0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000 115 33050 13 0000 140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288 225,50</w:t>
            </w:r>
          </w:p>
        </w:tc>
      </w:tr>
      <w:tr w:rsidR="00AE7A0C" w:rsidRPr="00AE7A0C" w:rsidTr="00AE7A0C">
        <w:trPr>
          <w:trHeight w:val="4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000 116 00000 00 0000 000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 xml:space="preserve">        ШТРАФЫ, САНКЦИИ, ВОЗМЕЩЕНИЕ УЩЕРБА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2 816 622,23</w:t>
            </w:r>
          </w:p>
        </w:tc>
      </w:tr>
      <w:tr w:rsidR="00AE7A0C" w:rsidRPr="00AE7A0C" w:rsidTr="00AE7A0C">
        <w:trPr>
          <w:trHeight w:val="8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000 116 33000 00 0000 140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2 814 322,23</w:t>
            </w:r>
          </w:p>
        </w:tc>
      </w:tr>
      <w:tr w:rsidR="00AE7A0C" w:rsidRPr="00AE7A0C" w:rsidTr="00AE7A0C">
        <w:trPr>
          <w:trHeight w:val="100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lastRenderedPageBreak/>
              <w:t>000 116 33050 13 0000 140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2 814 322,23</w:t>
            </w:r>
          </w:p>
        </w:tc>
      </w:tr>
      <w:tr w:rsidR="00AE7A0C" w:rsidRPr="00AE7A0C" w:rsidTr="00AE7A0C">
        <w:trPr>
          <w:trHeight w:val="8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000 116 37000 00 0000 140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2 300,00</w:t>
            </w:r>
          </w:p>
        </w:tc>
      </w:tr>
      <w:tr w:rsidR="00AE7A0C" w:rsidRPr="00AE7A0C" w:rsidTr="00AE7A0C">
        <w:trPr>
          <w:trHeight w:val="99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000 116 37040 13 0000 140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2 300,00</w:t>
            </w:r>
          </w:p>
        </w:tc>
      </w:tr>
      <w:tr w:rsidR="00AE7A0C" w:rsidRPr="00AE7A0C" w:rsidTr="00AE7A0C">
        <w:trPr>
          <w:trHeight w:val="4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000 200 00000 00 0000 000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 xml:space="preserve">      БЕЗВОЗМЕЗДНЫЕ ПОСТУПЛЕНИЯ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29 049 921,20</w:t>
            </w:r>
          </w:p>
        </w:tc>
      </w:tr>
      <w:tr w:rsidR="00AE7A0C" w:rsidRPr="00AE7A0C" w:rsidTr="00AE7A0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000 202 00000 00 0000 000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 xml:space="preserve">        БЕЗВОЗМЕЗДНЫЕ ПОСТУПЛЕНИЯ ОТ ДРУГИХ БЮДЖЕТОВ БЮДЖЕТНОЙ СИСТЕМЫ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29 010 000,46</w:t>
            </w:r>
          </w:p>
        </w:tc>
      </w:tr>
      <w:tr w:rsidR="00AE7A0C" w:rsidRPr="00AE7A0C" w:rsidTr="00AE7A0C">
        <w:trPr>
          <w:trHeight w:val="54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000 202 20000 00 0000 151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27 139 050,46</w:t>
            </w:r>
          </w:p>
        </w:tc>
      </w:tr>
      <w:tr w:rsidR="00AE7A0C" w:rsidRPr="00AE7A0C" w:rsidTr="00AE7A0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000 202 20077 00 0000 151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 xml:space="preserve">Субсидии бюджетам на </w:t>
            </w:r>
            <w:proofErr w:type="spellStart"/>
            <w:r w:rsidRPr="00AE7A0C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AE7A0C">
              <w:rPr>
                <w:rFonts w:ascii="Arial Cyr" w:hAnsi="Arial Cyr"/>
                <w:color w:val="00000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10 117 179,51</w:t>
            </w:r>
          </w:p>
        </w:tc>
      </w:tr>
      <w:tr w:rsidR="00AE7A0C" w:rsidRPr="00AE7A0C" w:rsidTr="00AE7A0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000 202 20077 13 0000 151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 xml:space="preserve">Субсидии бюджетам городских поселений на </w:t>
            </w:r>
            <w:proofErr w:type="spellStart"/>
            <w:r w:rsidRPr="00AE7A0C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AE7A0C">
              <w:rPr>
                <w:rFonts w:ascii="Arial Cyr" w:hAnsi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10 117 179,51</w:t>
            </w:r>
          </w:p>
        </w:tc>
      </w:tr>
      <w:tr w:rsidR="00AE7A0C" w:rsidRPr="00AE7A0C" w:rsidTr="00AE7A0C">
        <w:trPr>
          <w:trHeight w:val="11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000 202 20216 00 0000 151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2 949 591,58</w:t>
            </w:r>
          </w:p>
        </w:tc>
      </w:tr>
      <w:tr w:rsidR="00AE7A0C" w:rsidRPr="00AE7A0C" w:rsidTr="00AE7A0C">
        <w:trPr>
          <w:trHeight w:val="130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000 202 20216 13 0000 151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2 949 591,58</w:t>
            </w:r>
          </w:p>
        </w:tc>
      </w:tr>
      <w:tr w:rsidR="00AE7A0C" w:rsidRPr="00AE7A0C" w:rsidTr="00AE7A0C">
        <w:trPr>
          <w:trHeight w:val="11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000 202 25527 00 0000 151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2 049 138,00</w:t>
            </w:r>
          </w:p>
        </w:tc>
      </w:tr>
      <w:tr w:rsidR="00AE7A0C" w:rsidRPr="00AE7A0C" w:rsidTr="00AE7A0C">
        <w:trPr>
          <w:trHeight w:val="100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000 202 25527 13 0000 151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Субсидии бюджетам городских поселений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2 049 138,00</w:t>
            </w:r>
          </w:p>
        </w:tc>
      </w:tr>
      <w:tr w:rsidR="00AE7A0C" w:rsidRPr="00AE7A0C" w:rsidTr="00AE7A0C">
        <w:trPr>
          <w:trHeight w:val="84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000 202 25555 00 0000 151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6 812 104,71</w:t>
            </w:r>
          </w:p>
        </w:tc>
      </w:tr>
      <w:tr w:rsidR="00AE7A0C" w:rsidRPr="00AE7A0C" w:rsidTr="00AE7A0C">
        <w:trPr>
          <w:trHeight w:val="8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000 202 25555 13 0000 151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6 812 104,71</w:t>
            </w:r>
          </w:p>
        </w:tc>
      </w:tr>
      <w:tr w:rsidR="00AE7A0C" w:rsidRPr="00AE7A0C" w:rsidTr="00AE7A0C">
        <w:trPr>
          <w:trHeight w:val="48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lastRenderedPageBreak/>
              <w:t>000 202 29999 00 0000 151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субсидии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5 211 036,66</w:t>
            </w:r>
          </w:p>
        </w:tc>
      </w:tr>
      <w:tr w:rsidR="00AE7A0C" w:rsidRPr="00AE7A0C" w:rsidTr="00AE7A0C">
        <w:trPr>
          <w:trHeight w:val="48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000 202 29999 13 0000 151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5 211 036,66</w:t>
            </w:r>
          </w:p>
        </w:tc>
      </w:tr>
      <w:tr w:rsidR="00AE7A0C" w:rsidRPr="00AE7A0C" w:rsidTr="00AE7A0C">
        <w:trPr>
          <w:trHeight w:val="48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000 202 30000 00 0000 151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200,00</w:t>
            </w:r>
          </w:p>
        </w:tc>
      </w:tr>
      <w:tr w:rsidR="00AE7A0C" w:rsidRPr="00AE7A0C" w:rsidTr="00AE7A0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000 202 30024 00 0000 151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200,00</w:t>
            </w:r>
          </w:p>
        </w:tc>
      </w:tr>
      <w:tr w:rsidR="00AE7A0C" w:rsidRPr="00AE7A0C" w:rsidTr="00AE7A0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000 202 30024 13 0000 151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200,00</w:t>
            </w:r>
          </w:p>
        </w:tc>
      </w:tr>
      <w:tr w:rsidR="00AE7A0C" w:rsidRPr="00AE7A0C" w:rsidTr="00AE7A0C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000 202 40000 00 0000 151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Иные межбюджетные трансферты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1 870 750,00</w:t>
            </w:r>
          </w:p>
        </w:tc>
      </w:tr>
      <w:tr w:rsidR="00AE7A0C" w:rsidRPr="00AE7A0C" w:rsidTr="00AE7A0C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000 202 40014 00 0000 151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1 870 750,00</w:t>
            </w:r>
          </w:p>
        </w:tc>
      </w:tr>
      <w:tr w:rsidR="00AE7A0C" w:rsidRPr="00AE7A0C" w:rsidTr="00AE7A0C">
        <w:trPr>
          <w:trHeight w:val="9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000 202 40014 13 0000 151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1 870 750,00</w:t>
            </w:r>
          </w:p>
        </w:tc>
      </w:tr>
      <w:tr w:rsidR="00AE7A0C" w:rsidRPr="00AE7A0C" w:rsidTr="00AE7A0C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000 207 00000 00 0000 000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39 920,74</w:t>
            </w:r>
          </w:p>
        </w:tc>
      </w:tr>
      <w:tr w:rsidR="00AE7A0C" w:rsidRPr="00AE7A0C" w:rsidTr="00AE7A0C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000 207 05000 13 0000 180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39 920,74</w:t>
            </w:r>
          </w:p>
        </w:tc>
      </w:tr>
      <w:tr w:rsidR="00AE7A0C" w:rsidRPr="00AE7A0C" w:rsidTr="00AE7A0C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000 207 05030 13 0000 180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39 920,74</w:t>
            </w:r>
          </w:p>
        </w:tc>
      </w:tr>
      <w:tr w:rsidR="00AE7A0C" w:rsidRPr="00AE7A0C" w:rsidTr="00AE7A0C">
        <w:trPr>
          <w:trHeight w:val="630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ИТОГО ДОХОДОВ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97 089 947,05</w:t>
            </w:r>
          </w:p>
        </w:tc>
      </w:tr>
    </w:tbl>
    <w:p w:rsidR="00AE7A0C" w:rsidRDefault="00AE7A0C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6238"/>
        <w:gridCol w:w="1240"/>
        <w:gridCol w:w="2729"/>
      </w:tblGrid>
      <w:tr w:rsidR="00D7156A" w:rsidRPr="00D7156A" w:rsidTr="00D7156A">
        <w:trPr>
          <w:trHeight w:val="300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56A" w:rsidRPr="00D7156A" w:rsidRDefault="00D7156A" w:rsidP="00D7156A">
            <w:pPr>
              <w:jc w:val="right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Приложение 2</w:t>
            </w:r>
          </w:p>
        </w:tc>
      </w:tr>
      <w:tr w:rsidR="00D7156A" w:rsidRPr="00D7156A" w:rsidTr="00D7156A">
        <w:trPr>
          <w:trHeight w:val="300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56A" w:rsidRPr="00D7156A" w:rsidRDefault="00D7156A" w:rsidP="00D7156A">
            <w:pPr>
              <w:jc w:val="right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к решению Карачевского городского Совета народных депутатов</w:t>
            </w:r>
          </w:p>
        </w:tc>
      </w:tr>
      <w:tr w:rsidR="00D7156A" w:rsidRPr="00D7156A" w:rsidTr="00D7156A">
        <w:trPr>
          <w:trHeight w:val="360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56A" w:rsidRPr="00D7156A" w:rsidRDefault="00D7156A" w:rsidP="00D7156A">
            <w:pPr>
              <w:jc w:val="right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 xml:space="preserve">"Об исполнении бюджета Карачевского городского поселения за 2018 год" </w:t>
            </w:r>
          </w:p>
        </w:tc>
      </w:tr>
      <w:tr w:rsidR="00D7156A" w:rsidRPr="00D7156A" w:rsidTr="00D7156A">
        <w:trPr>
          <w:trHeight w:val="1320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>Расходы бюджета муниципального образования "Карачевского городского поселения" за 2018 год по разделам и подразделам классификации расходов бюджетов</w:t>
            </w:r>
          </w:p>
        </w:tc>
      </w:tr>
      <w:tr w:rsidR="00D7156A" w:rsidRPr="00D7156A" w:rsidTr="00D7156A">
        <w:trPr>
          <w:trHeight w:val="255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56A" w:rsidRPr="00D7156A" w:rsidRDefault="00D7156A" w:rsidP="00D7156A">
            <w:pPr>
              <w:jc w:val="right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D7156A" w:rsidRPr="00D7156A" w:rsidTr="00D7156A">
        <w:trPr>
          <w:trHeight w:val="525"/>
        </w:trPr>
        <w:tc>
          <w:tcPr>
            <w:tcW w:w="6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D7156A">
              <w:rPr>
                <w:rFonts w:ascii="Arial Cyr" w:hAnsi="Arial Cyr"/>
                <w:color w:val="000000"/>
              </w:rPr>
              <w:t>РзПр</w:t>
            </w:r>
            <w:proofErr w:type="spellEnd"/>
          </w:p>
        </w:tc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Кассовое исполнение за 2018 год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2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color w:val="000000"/>
              </w:rPr>
            </w:pP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0100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3 974 801,63</w:t>
            </w:r>
          </w:p>
        </w:tc>
      </w:tr>
      <w:tr w:rsidR="00D7156A" w:rsidRPr="00D7156A" w:rsidTr="00D7156A">
        <w:trPr>
          <w:trHeight w:val="73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519 936,43</w:t>
            </w:r>
          </w:p>
        </w:tc>
      </w:tr>
      <w:tr w:rsidR="00D7156A" w:rsidRPr="00D7156A" w:rsidTr="00D7156A">
        <w:trPr>
          <w:trHeight w:val="375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Другие общегосударственные вопросы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3 454 865,20</w:t>
            </w:r>
          </w:p>
        </w:tc>
      </w:tr>
      <w:tr w:rsidR="00D7156A" w:rsidRPr="00D7156A" w:rsidTr="00D7156A">
        <w:trPr>
          <w:trHeight w:val="6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0300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5 437,01</w:t>
            </w:r>
          </w:p>
        </w:tc>
      </w:tr>
      <w:tr w:rsidR="00D7156A" w:rsidRPr="00D7156A" w:rsidTr="00D7156A">
        <w:trPr>
          <w:trHeight w:val="491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5 437,01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0400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22 749 059,14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Сельское хозяйство и рыболовство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0405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42 669,44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Водное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0406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111 439,00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Транспорт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1 075 384,77</w:t>
            </w:r>
          </w:p>
        </w:tc>
      </w:tr>
      <w:tr w:rsidR="00D7156A" w:rsidRPr="00D7156A" w:rsidTr="00D7156A">
        <w:trPr>
          <w:trHeight w:val="435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lastRenderedPageBreak/>
              <w:t>Дорожное хозяйство (дорожные фонды)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19 362 577,93</w:t>
            </w:r>
          </w:p>
        </w:tc>
      </w:tr>
      <w:tr w:rsidR="00D7156A" w:rsidRPr="00D7156A" w:rsidTr="00D7156A">
        <w:trPr>
          <w:trHeight w:val="261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0412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2 156 988,00</w:t>
            </w:r>
          </w:p>
        </w:tc>
      </w:tr>
      <w:tr w:rsidR="00D7156A" w:rsidRPr="00D7156A" w:rsidTr="00D7156A">
        <w:trPr>
          <w:trHeight w:val="405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0500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46 210 482,45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Жилищное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739 652,09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Коммунальное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20 809 187,71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Благоустройство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24 661 642,65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КУЛЬТУРА</w:t>
            </w:r>
            <w:proofErr w:type="gramStart"/>
            <w:r w:rsidRPr="00D7156A">
              <w:rPr>
                <w:rFonts w:ascii="Arial Cyr" w:hAnsi="Arial Cyr"/>
                <w:b/>
                <w:bCs/>
                <w:color w:val="000000"/>
              </w:rPr>
              <w:t xml:space="preserve"> ,</w:t>
            </w:r>
            <w:proofErr w:type="gramEnd"/>
            <w:r w:rsidRPr="00D7156A">
              <w:rPr>
                <w:rFonts w:ascii="Arial Cyr" w:hAnsi="Arial Cyr"/>
                <w:b/>
                <w:bCs/>
                <w:color w:val="000000"/>
              </w:rPr>
              <w:t xml:space="preserve"> КИНЕМАТОГРАФИЯ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0800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6 524 533,74</w:t>
            </w:r>
          </w:p>
        </w:tc>
      </w:tr>
      <w:tr w:rsidR="00D7156A" w:rsidRPr="00D7156A" w:rsidTr="00D7156A">
        <w:trPr>
          <w:trHeight w:val="189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Культура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6 524 533,74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1000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1 512 092,69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Пенсионное обеспечение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537 079,49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Социальное обеспечение населения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845 013,20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1006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130 000,00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1100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9 418 406,47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Физическая культура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9 418 406,47</w:t>
            </w:r>
          </w:p>
        </w:tc>
      </w:tr>
      <w:tr w:rsidR="00D7156A" w:rsidRPr="00D7156A" w:rsidTr="00D7156A">
        <w:trPr>
          <w:trHeight w:val="255"/>
        </w:trPr>
        <w:tc>
          <w:tcPr>
            <w:tcW w:w="7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Итого: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90 394 813,13</w:t>
            </w:r>
          </w:p>
        </w:tc>
      </w:tr>
    </w:tbl>
    <w:p w:rsidR="00AE7A0C" w:rsidRDefault="00AE7A0C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tbl>
      <w:tblPr>
        <w:tblW w:w="10065" w:type="dxa"/>
        <w:tblInd w:w="-601" w:type="dxa"/>
        <w:tblLook w:val="04A0" w:firstRow="1" w:lastRow="0" w:firstColumn="1" w:lastColumn="0" w:noHBand="0" w:noVBand="1"/>
      </w:tblPr>
      <w:tblGrid>
        <w:gridCol w:w="4155"/>
        <w:gridCol w:w="734"/>
        <w:gridCol w:w="640"/>
        <w:gridCol w:w="820"/>
        <w:gridCol w:w="1351"/>
        <w:gridCol w:w="760"/>
        <w:gridCol w:w="1605"/>
      </w:tblGrid>
      <w:tr w:rsidR="00435839" w:rsidRPr="00435839" w:rsidTr="00435839">
        <w:trPr>
          <w:trHeight w:val="30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839" w:rsidRPr="00435839" w:rsidRDefault="00435839" w:rsidP="00435839">
            <w:pPr>
              <w:jc w:val="right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Приложение 3</w:t>
            </w:r>
          </w:p>
        </w:tc>
      </w:tr>
      <w:tr w:rsidR="00435839" w:rsidRPr="00435839" w:rsidTr="00435839">
        <w:trPr>
          <w:trHeight w:val="30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839" w:rsidRPr="00435839" w:rsidRDefault="00435839" w:rsidP="00435839">
            <w:pPr>
              <w:jc w:val="right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к решению Карачевского городского Совета народных депутатов</w:t>
            </w:r>
          </w:p>
        </w:tc>
      </w:tr>
      <w:tr w:rsidR="00435839" w:rsidRPr="00435839" w:rsidTr="00435839">
        <w:trPr>
          <w:trHeight w:val="34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839" w:rsidRPr="00435839" w:rsidRDefault="00435839" w:rsidP="00435839">
            <w:pPr>
              <w:jc w:val="right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"Об исполнении бюджета Карачевского городского поселения за 2018 год"</w:t>
            </w:r>
          </w:p>
        </w:tc>
      </w:tr>
      <w:tr w:rsidR="00435839" w:rsidRPr="00435839" w:rsidTr="00435839">
        <w:trPr>
          <w:trHeight w:val="85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839" w:rsidRPr="00435839" w:rsidRDefault="00435839" w:rsidP="00435839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435839">
              <w:rPr>
                <w:rFonts w:ascii="Arial Cyr" w:hAnsi="Arial Cyr"/>
                <w:b/>
                <w:bCs/>
                <w:color w:val="000000"/>
              </w:rPr>
              <w:t>Расходы бюджета муниципального образования "Карачевского городского поселения" за 2018 год по ведомственной структуре расходов бюджета городского поселения</w:t>
            </w:r>
          </w:p>
        </w:tc>
      </w:tr>
      <w:tr w:rsidR="00435839" w:rsidRPr="00435839" w:rsidTr="00435839">
        <w:trPr>
          <w:trHeight w:val="25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39" w:rsidRPr="00435839" w:rsidRDefault="00435839" w:rsidP="00435839">
            <w:pPr>
              <w:jc w:val="right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435839" w:rsidRPr="00435839" w:rsidTr="00435839">
        <w:trPr>
          <w:trHeight w:val="525"/>
        </w:trPr>
        <w:tc>
          <w:tcPr>
            <w:tcW w:w="4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ГРБС</w:t>
            </w:r>
          </w:p>
        </w:tc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435839">
              <w:rPr>
                <w:rFonts w:ascii="Arial Cyr" w:hAnsi="Arial Cyr"/>
                <w:color w:val="000000"/>
              </w:rPr>
              <w:t>Рз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proofErr w:type="gramStart"/>
            <w:r w:rsidRPr="00435839">
              <w:rPr>
                <w:rFonts w:ascii="Arial Cyr" w:hAnsi="Arial Cyr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ВР</w:t>
            </w:r>
          </w:p>
        </w:tc>
        <w:tc>
          <w:tcPr>
            <w:tcW w:w="1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Кассовое исполнение за 2018 год</w:t>
            </w:r>
          </w:p>
        </w:tc>
      </w:tr>
      <w:tr w:rsidR="00435839" w:rsidRPr="00435839" w:rsidTr="00435839">
        <w:trPr>
          <w:trHeight w:val="300"/>
        </w:trPr>
        <w:tc>
          <w:tcPr>
            <w:tcW w:w="4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839" w:rsidRPr="00435839" w:rsidRDefault="00435839" w:rsidP="00435839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839" w:rsidRPr="00435839" w:rsidRDefault="00435839" w:rsidP="00435839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839" w:rsidRPr="00435839" w:rsidRDefault="00435839" w:rsidP="00435839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839" w:rsidRPr="00435839" w:rsidRDefault="00435839" w:rsidP="00435839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839" w:rsidRPr="00435839" w:rsidRDefault="00435839" w:rsidP="00435839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839" w:rsidRPr="00435839" w:rsidRDefault="00435839" w:rsidP="00435839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839" w:rsidRPr="00435839" w:rsidRDefault="00435839" w:rsidP="00435839">
            <w:pPr>
              <w:rPr>
                <w:rFonts w:ascii="Arial Cyr" w:hAnsi="Arial Cyr"/>
                <w:color w:val="000000"/>
              </w:rPr>
            </w:pPr>
          </w:p>
        </w:tc>
      </w:tr>
      <w:tr w:rsidR="00435839" w:rsidRPr="00435839" w:rsidTr="00435839">
        <w:trPr>
          <w:trHeight w:val="52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</w:t>
            </w:r>
            <w:proofErr w:type="spellStart"/>
            <w:r w:rsidRPr="00435839">
              <w:rPr>
                <w:rFonts w:ascii="Arial Cyr" w:hAnsi="Arial Cyr"/>
                <w:color w:val="000000"/>
              </w:rPr>
              <w:t>Карачевский</w:t>
            </w:r>
            <w:proofErr w:type="spellEnd"/>
            <w:r w:rsidRPr="00435839">
              <w:rPr>
                <w:rFonts w:ascii="Arial Cyr" w:hAnsi="Arial Cyr"/>
                <w:color w:val="000000"/>
              </w:rPr>
              <w:t xml:space="preserve"> городской Совет народных депутатов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519 936,43</w:t>
            </w:r>
          </w:p>
        </w:tc>
      </w:tr>
      <w:tr w:rsidR="00435839" w:rsidRPr="00435839" w:rsidTr="00435839">
        <w:trPr>
          <w:trHeight w:val="30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519 936,43</w:t>
            </w:r>
          </w:p>
        </w:tc>
      </w:tr>
      <w:tr w:rsidR="00435839" w:rsidRPr="00435839" w:rsidTr="00435839">
        <w:trPr>
          <w:trHeight w:val="9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519 936,43</w:t>
            </w:r>
          </w:p>
        </w:tc>
      </w:tr>
      <w:tr w:rsidR="00435839" w:rsidRPr="00435839" w:rsidTr="00435839">
        <w:trPr>
          <w:trHeight w:val="7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519 936,43</w:t>
            </w:r>
          </w:p>
        </w:tc>
      </w:tr>
      <w:tr w:rsidR="00435839" w:rsidRPr="00435839" w:rsidTr="00435839">
        <w:trPr>
          <w:trHeight w:val="153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304 594,70</w:t>
            </w:r>
          </w:p>
        </w:tc>
      </w:tr>
      <w:tr w:rsidR="00435839" w:rsidRPr="00435839" w:rsidTr="00435839">
        <w:trPr>
          <w:trHeight w:val="52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304 594,70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213 341,73</w:t>
            </w:r>
          </w:p>
        </w:tc>
      </w:tr>
      <w:tr w:rsidR="00435839" w:rsidRPr="00435839" w:rsidTr="00435839">
        <w:trPr>
          <w:trHeight w:val="7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213 341,73</w:t>
            </w:r>
          </w:p>
        </w:tc>
      </w:tr>
      <w:tr w:rsidR="00435839" w:rsidRPr="00435839" w:rsidTr="00435839">
        <w:trPr>
          <w:trHeight w:val="3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2 000,00</w:t>
            </w:r>
          </w:p>
        </w:tc>
      </w:tr>
      <w:tr w:rsidR="00435839" w:rsidRPr="00435839" w:rsidTr="00435839">
        <w:trPr>
          <w:trHeight w:val="3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2 000,00</w:t>
            </w:r>
          </w:p>
        </w:tc>
      </w:tr>
      <w:tr w:rsidR="00435839" w:rsidRPr="00435839" w:rsidTr="00435839">
        <w:trPr>
          <w:trHeight w:val="5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lastRenderedPageBreak/>
              <w:t xml:space="preserve">  Администрация Карачевского район</w:t>
            </w:r>
            <w:proofErr w:type="gramStart"/>
            <w:r w:rsidRPr="00435839">
              <w:rPr>
                <w:rFonts w:ascii="Arial Cyr" w:hAnsi="Arial Cyr"/>
                <w:color w:val="000000"/>
              </w:rPr>
              <w:t>а(</w:t>
            </w:r>
            <w:proofErr w:type="gramEnd"/>
            <w:r w:rsidRPr="00435839">
              <w:rPr>
                <w:rFonts w:ascii="Arial Cyr" w:hAnsi="Arial Cyr"/>
                <w:color w:val="000000"/>
              </w:rPr>
              <w:t>городское поселение)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89 874 876,70</w:t>
            </w:r>
          </w:p>
        </w:tc>
      </w:tr>
      <w:tr w:rsidR="00435839" w:rsidRPr="00435839" w:rsidTr="00435839">
        <w:trPr>
          <w:trHeight w:val="42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3 454 865,20</w:t>
            </w:r>
          </w:p>
        </w:tc>
      </w:tr>
      <w:tr w:rsidR="00435839" w:rsidRPr="00435839" w:rsidTr="00435839">
        <w:trPr>
          <w:trHeight w:val="42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3 454 865,20</w:t>
            </w:r>
          </w:p>
        </w:tc>
      </w:tr>
      <w:tr w:rsidR="00435839" w:rsidRPr="00435839" w:rsidTr="00435839">
        <w:trPr>
          <w:trHeight w:val="20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5101112020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200,00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5101112020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200,00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5101112020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200,00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Многофункциональные центры предоставления государственных и муниципальных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271 516,65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271 516,65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271 516,65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200 080,00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200 080,00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200 080,00</w:t>
            </w:r>
          </w:p>
        </w:tc>
      </w:tr>
      <w:tr w:rsidR="00435839" w:rsidRPr="00435839" w:rsidTr="00435839">
        <w:trPr>
          <w:trHeight w:val="10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541 511,55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531 511,55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531 511,55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10 000,00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10 000,00</w:t>
            </w:r>
          </w:p>
        </w:tc>
      </w:tr>
      <w:tr w:rsidR="00435839" w:rsidRPr="00435839" w:rsidTr="00435839">
        <w:trPr>
          <w:trHeight w:val="7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Исполнение исковых требований на основании вступивших в законную силу судебных актов, обязательств бюджета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5101183270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13 892,00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5101183270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13 892,00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Исполнение судебных актов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5101183270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830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13 892,00</w:t>
            </w:r>
          </w:p>
        </w:tc>
      </w:tr>
      <w:tr w:rsidR="00435839" w:rsidRPr="00435839" w:rsidTr="00435839">
        <w:trPr>
          <w:trHeight w:val="5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Уплата налогов, сборов и иных обязательных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2 427 665,00</w:t>
            </w:r>
          </w:p>
        </w:tc>
      </w:tr>
      <w:tr w:rsidR="00435839" w:rsidRPr="00435839" w:rsidTr="00435839">
        <w:trPr>
          <w:trHeight w:val="4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2 427 665,00</w:t>
            </w:r>
          </w:p>
        </w:tc>
      </w:tr>
      <w:tr w:rsidR="00435839" w:rsidRPr="00435839" w:rsidTr="00435839">
        <w:trPr>
          <w:trHeight w:val="4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lastRenderedPageBreak/>
              <w:t xml:space="preserve">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2 427 665,00</w:t>
            </w:r>
          </w:p>
        </w:tc>
      </w:tr>
      <w:tr w:rsidR="00435839" w:rsidRPr="00435839" w:rsidTr="00435839">
        <w:trPr>
          <w:trHeight w:val="5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5 437,01</w:t>
            </w:r>
          </w:p>
        </w:tc>
      </w:tr>
      <w:tr w:rsidR="00435839" w:rsidRPr="00435839" w:rsidTr="00435839">
        <w:trPr>
          <w:trHeight w:val="7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5 437,01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Мероприятия по обеспечению функционирования комплекса "Безопасный город"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5 437,01</w:t>
            </w:r>
          </w:p>
        </w:tc>
      </w:tr>
      <w:tr w:rsidR="00435839" w:rsidRPr="00435839" w:rsidTr="00435839">
        <w:trPr>
          <w:trHeight w:val="8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5 437,01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5 437,01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22 749 059,14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Сельское хозяйство и рыболовство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42 669,44</w:t>
            </w:r>
          </w:p>
        </w:tc>
      </w:tr>
      <w:tr w:rsidR="00435839" w:rsidRPr="00435839" w:rsidTr="00435839">
        <w:trPr>
          <w:trHeight w:val="20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Мероприятия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42 669,44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42 669,44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42 669,44</w:t>
            </w:r>
          </w:p>
        </w:tc>
      </w:tr>
      <w:tr w:rsidR="00435839" w:rsidRPr="00435839" w:rsidTr="00435839">
        <w:trPr>
          <w:trHeight w:val="42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Водное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111 439,00</w:t>
            </w:r>
          </w:p>
        </w:tc>
      </w:tr>
      <w:tr w:rsidR="00435839" w:rsidRPr="00435839" w:rsidTr="00435839">
        <w:trPr>
          <w:trHeight w:val="82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111 439,00</w:t>
            </w:r>
          </w:p>
        </w:tc>
      </w:tr>
      <w:tr w:rsidR="00435839" w:rsidRPr="00435839" w:rsidTr="00435839">
        <w:trPr>
          <w:trHeight w:val="82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111 439,00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111 439,00</w:t>
            </w:r>
          </w:p>
        </w:tc>
      </w:tr>
      <w:tr w:rsidR="00435839" w:rsidRPr="00435839" w:rsidTr="00435839">
        <w:trPr>
          <w:trHeight w:val="42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Транспорт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1 075 384,77</w:t>
            </w:r>
          </w:p>
        </w:tc>
      </w:tr>
      <w:tr w:rsidR="00435839" w:rsidRPr="00435839" w:rsidTr="00435839">
        <w:trPr>
          <w:trHeight w:val="16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1 075 384,77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1 075 384,77</w:t>
            </w:r>
          </w:p>
        </w:tc>
      </w:tr>
      <w:tr w:rsidR="00435839" w:rsidRPr="00435839" w:rsidTr="00435839">
        <w:trPr>
          <w:trHeight w:val="129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1 075 384,77</w:t>
            </w:r>
          </w:p>
        </w:tc>
      </w:tr>
      <w:tr w:rsidR="00435839" w:rsidRPr="00435839" w:rsidTr="00435839">
        <w:trPr>
          <w:trHeight w:val="5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lastRenderedPageBreak/>
              <w:t xml:space="preserve">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19 362 577,93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16 257 744,69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16 195 379,33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16 195 379,33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62 365,36</w:t>
            </w:r>
          </w:p>
        </w:tc>
      </w:tr>
      <w:tr w:rsidR="00435839" w:rsidRPr="00435839" w:rsidTr="00435839">
        <w:trPr>
          <w:trHeight w:val="4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62 365,36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3 104 833,24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3 104 833,24</w:t>
            </w:r>
          </w:p>
        </w:tc>
      </w:tr>
      <w:tr w:rsidR="00435839" w:rsidRPr="00435839" w:rsidTr="00435839">
        <w:trPr>
          <w:trHeight w:val="8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3 104 833,24</w:t>
            </w:r>
          </w:p>
        </w:tc>
      </w:tr>
      <w:tr w:rsidR="00435839" w:rsidRPr="00435839" w:rsidTr="00435839">
        <w:trPr>
          <w:trHeight w:val="57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2 156 988,00</w:t>
            </w:r>
          </w:p>
        </w:tc>
      </w:tr>
      <w:tr w:rsidR="00435839" w:rsidRPr="00435839" w:rsidTr="00435839">
        <w:trPr>
          <w:trHeight w:val="13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молодежного предпринимательства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51013L5270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2 156 988,00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51013L5270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2 156 988,00</w:t>
            </w:r>
          </w:p>
        </w:tc>
      </w:tr>
      <w:tr w:rsidR="00435839" w:rsidRPr="00435839" w:rsidTr="00435839">
        <w:trPr>
          <w:trHeight w:val="129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51013L5270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2 156 988,00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46 210 482,45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739 652,09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Мероприятия в сфере жилищного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550 338,93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150 338,93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150 338,93</w:t>
            </w:r>
          </w:p>
        </w:tc>
      </w:tr>
      <w:tr w:rsidR="00435839" w:rsidRPr="00435839" w:rsidTr="00435839">
        <w:trPr>
          <w:trHeight w:val="5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400 000,00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400 000,00</w:t>
            </w:r>
          </w:p>
        </w:tc>
      </w:tr>
      <w:tr w:rsidR="00435839" w:rsidRPr="00435839" w:rsidTr="00435839">
        <w:trPr>
          <w:trHeight w:val="13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lastRenderedPageBreak/>
              <w:t xml:space="preserve">        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189 313,16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189 313,16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189 313,16</w:t>
            </w:r>
          </w:p>
        </w:tc>
      </w:tr>
      <w:tr w:rsidR="00435839" w:rsidRPr="00435839" w:rsidTr="00435839">
        <w:trPr>
          <w:trHeight w:val="4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20 809 187,71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2 787 072,11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2 787 072,11</w:t>
            </w:r>
          </w:p>
        </w:tc>
      </w:tr>
      <w:tr w:rsidR="00435839" w:rsidRPr="00435839" w:rsidTr="00435839">
        <w:trPr>
          <w:trHeight w:val="5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2 787 072,11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Мероприятия в сфере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2 182 531,66</w:t>
            </w:r>
          </w:p>
        </w:tc>
      </w:tr>
      <w:tr w:rsidR="00435839" w:rsidRPr="00435839" w:rsidTr="00435839">
        <w:trPr>
          <w:trHeight w:val="7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2 102 531,66</w:t>
            </w:r>
          </w:p>
        </w:tc>
      </w:tr>
      <w:tr w:rsidR="00435839" w:rsidRPr="00435839" w:rsidTr="00435839">
        <w:trPr>
          <w:trHeight w:val="8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2 102 531,66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80 000,00</w:t>
            </w:r>
          </w:p>
        </w:tc>
      </w:tr>
      <w:tr w:rsidR="00435839" w:rsidRPr="00435839" w:rsidTr="00435839">
        <w:trPr>
          <w:trHeight w:val="4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80 000,00</w:t>
            </w:r>
          </w:p>
        </w:tc>
      </w:tr>
      <w:tr w:rsidR="00435839" w:rsidRPr="00435839" w:rsidTr="00435839">
        <w:trPr>
          <w:trHeight w:val="17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электро-, тепл</w:t>
            </w:r>
            <w:proofErr w:type="gramStart"/>
            <w:r w:rsidRPr="00435839">
              <w:rPr>
                <w:rFonts w:ascii="Arial Cyr" w:hAnsi="Arial Cyr"/>
                <w:color w:val="000000"/>
              </w:rPr>
              <w:t>о-</w:t>
            </w:r>
            <w:proofErr w:type="gramEnd"/>
            <w:r w:rsidRPr="00435839">
              <w:rPr>
                <w:rFonts w:ascii="Arial Cyr" w:hAnsi="Arial Cyr"/>
                <w:color w:val="000000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1 870 750,00</w:t>
            </w:r>
          </w:p>
        </w:tc>
      </w:tr>
      <w:tr w:rsidR="00435839" w:rsidRPr="00435839" w:rsidTr="00435839">
        <w:trPr>
          <w:trHeight w:val="4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1 870 750,00</w:t>
            </w:r>
          </w:p>
        </w:tc>
      </w:tr>
      <w:tr w:rsidR="00435839" w:rsidRPr="00435839" w:rsidTr="00435839">
        <w:trPr>
          <w:trHeight w:val="129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1 870 750,00</w:t>
            </w:r>
          </w:p>
        </w:tc>
      </w:tr>
      <w:tr w:rsidR="00435839" w:rsidRPr="00435839" w:rsidTr="00435839">
        <w:trPr>
          <w:trHeight w:val="7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</w:t>
            </w:r>
            <w:proofErr w:type="spellStart"/>
            <w:r w:rsidRPr="00435839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435839">
              <w:rPr>
                <w:rFonts w:ascii="Arial Cyr" w:hAnsi="Arial Cyr"/>
                <w:color w:val="000000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5 765 460,52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5 765 460,52</w:t>
            </w:r>
          </w:p>
        </w:tc>
      </w:tr>
      <w:tr w:rsidR="00435839" w:rsidRPr="00435839" w:rsidTr="00435839">
        <w:trPr>
          <w:trHeight w:val="42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5 765 460,52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51014S3430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7 792 035,34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51014S3430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7 792 035,34</w:t>
            </w:r>
          </w:p>
        </w:tc>
      </w:tr>
      <w:tr w:rsidR="00435839" w:rsidRPr="00435839" w:rsidTr="00435839">
        <w:trPr>
          <w:trHeight w:val="87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51014S3430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7 792 035,34</w:t>
            </w:r>
          </w:p>
        </w:tc>
      </w:tr>
      <w:tr w:rsidR="00435839" w:rsidRPr="00435839" w:rsidTr="00435839">
        <w:trPr>
          <w:trHeight w:val="39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Подготовка объектов ЖКХ к зиме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411 338,08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411 338,08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411 338,08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24 661 642,65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Организация и обеспечение освещения улиц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8 486 355,00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8 486 355,00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8 486 355,00</w:t>
            </w:r>
          </w:p>
        </w:tc>
      </w:tr>
      <w:tr w:rsidR="00435839" w:rsidRPr="00435839" w:rsidTr="00435839">
        <w:trPr>
          <w:trHeight w:val="4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Озеленение территории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564 546,26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564 546,26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564 546,26</w:t>
            </w:r>
          </w:p>
        </w:tc>
      </w:tr>
      <w:tr w:rsidR="00435839" w:rsidRPr="00435839" w:rsidTr="00435839">
        <w:trPr>
          <w:trHeight w:val="52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Организация и содержание мест захоронения (кладбищ)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1 726 401,42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1 726 401,42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1 726 401,42</w:t>
            </w:r>
          </w:p>
        </w:tc>
      </w:tr>
      <w:tr w:rsidR="00435839" w:rsidRPr="00435839" w:rsidTr="00435839">
        <w:trPr>
          <w:trHeight w:val="4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Мероприятия по благоустройству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6 390 367,11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6 390 367,11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6 390 367,11</w:t>
            </w:r>
          </w:p>
        </w:tc>
      </w:tr>
      <w:tr w:rsidR="00435839" w:rsidRPr="00435839" w:rsidTr="00435839">
        <w:trPr>
          <w:trHeight w:val="57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Мероприятия по формированию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283 414,36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283 414,36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283 414,36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Мероприятия по благоустройству дворовых территорий за счет безвозмездных поступлений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5201181890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39 920,74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5201181890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39 920,74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5201181890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39 920,74</w:t>
            </w:r>
          </w:p>
        </w:tc>
      </w:tr>
      <w:tr w:rsidR="00435839" w:rsidRPr="00435839" w:rsidTr="00435839">
        <w:trPr>
          <w:trHeight w:val="10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52011L5550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7 170 637,76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52011L5550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7 170 637,76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52011L5550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7 170 637,76</w:t>
            </w:r>
          </w:p>
        </w:tc>
      </w:tr>
      <w:tr w:rsidR="00435839" w:rsidRPr="00435839" w:rsidTr="00435839">
        <w:trPr>
          <w:trHeight w:val="4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КУЛЬТУРА, КИНЕМАТОГРАФИЯ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6 524 533,74</w:t>
            </w:r>
          </w:p>
        </w:tc>
      </w:tr>
      <w:tr w:rsidR="00435839" w:rsidRPr="00435839" w:rsidTr="00435839">
        <w:trPr>
          <w:trHeight w:val="4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6 524 533,74</w:t>
            </w:r>
          </w:p>
        </w:tc>
      </w:tr>
      <w:tr w:rsidR="00435839" w:rsidRPr="00435839" w:rsidTr="00435839">
        <w:trPr>
          <w:trHeight w:val="178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Реализация переданных полномочий </w:t>
            </w:r>
            <w:proofErr w:type="gramStart"/>
            <w:r w:rsidRPr="00435839">
              <w:rPr>
                <w:rFonts w:ascii="Arial Cyr" w:hAnsi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435839">
              <w:rPr>
                <w:rFonts w:ascii="Arial Cyr" w:hAnsi="Arial Cyr"/>
                <w:color w:val="000000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4 554 845,97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4 554 845,97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4 554 845,97</w:t>
            </w:r>
          </w:p>
        </w:tc>
      </w:tr>
      <w:tr w:rsidR="00435839" w:rsidRPr="00435839" w:rsidTr="00435839">
        <w:trPr>
          <w:trHeight w:val="181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</w:t>
            </w:r>
            <w:proofErr w:type="spellStart"/>
            <w:r w:rsidRPr="00435839">
              <w:rPr>
                <w:rFonts w:ascii="Arial Cyr" w:hAnsi="Arial Cyr"/>
                <w:color w:val="000000"/>
              </w:rPr>
              <w:t>библио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1 969 687,77</w:t>
            </w:r>
          </w:p>
        </w:tc>
      </w:tr>
      <w:tr w:rsidR="00435839" w:rsidRPr="00435839" w:rsidTr="00435839">
        <w:trPr>
          <w:trHeight w:val="3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1 969 687,77</w:t>
            </w:r>
          </w:p>
        </w:tc>
      </w:tr>
      <w:tr w:rsidR="00435839" w:rsidRPr="00435839" w:rsidTr="00435839">
        <w:trPr>
          <w:trHeight w:val="3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1 969 687,77</w:t>
            </w:r>
          </w:p>
        </w:tc>
      </w:tr>
      <w:tr w:rsidR="00435839" w:rsidRPr="00435839" w:rsidTr="00435839">
        <w:trPr>
          <w:trHeight w:val="3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1 512 092,69</w:t>
            </w:r>
          </w:p>
        </w:tc>
      </w:tr>
      <w:tr w:rsidR="00435839" w:rsidRPr="00435839" w:rsidTr="00435839">
        <w:trPr>
          <w:trHeight w:val="3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537 079,49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Выплата муниципальных пенсий (доплат к государственным пенсиям)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537 079,49</w:t>
            </w:r>
          </w:p>
        </w:tc>
      </w:tr>
      <w:tr w:rsidR="00435839" w:rsidRPr="00435839" w:rsidTr="00435839">
        <w:trPr>
          <w:trHeight w:val="5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537 079,49</w:t>
            </w:r>
          </w:p>
        </w:tc>
      </w:tr>
      <w:tr w:rsidR="00435839" w:rsidRPr="00435839" w:rsidTr="00435839">
        <w:trPr>
          <w:trHeight w:val="57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537 079,49</w:t>
            </w:r>
          </w:p>
        </w:tc>
      </w:tr>
      <w:tr w:rsidR="00435839" w:rsidRPr="00435839" w:rsidTr="00435839">
        <w:trPr>
          <w:trHeight w:val="39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Социальное обеспечение населения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845 013,20</w:t>
            </w:r>
          </w:p>
        </w:tc>
      </w:tr>
      <w:tr w:rsidR="00435839" w:rsidRPr="00435839" w:rsidTr="00435839">
        <w:trPr>
          <w:trHeight w:val="5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122 000,00</w:t>
            </w:r>
          </w:p>
        </w:tc>
      </w:tr>
      <w:tr w:rsidR="00435839" w:rsidRPr="00435839" w:rsidTr="00435839">
        <w:trPr>
          <w:trHeight w:val="5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122 000,00</w:t>
            </w:r>
          </w:p>
        </w:tc>
      </w:tr>
      <w:tr w:rsidR="00435839" w:rsidRPr="00435839" w:rsidTr="00435839">
        <w:trPr>
          <w:trHeight w:val="5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122 000,00</w:t>
            </w:r>
          </w:p>
        </w:tc>
      </w:tr>
      <w:tr w:rsidR="00435839" w:rsidRPr="00435839" w:rsidTr="00435839">
        <w:trPr>
          <w:trHeight w:val="151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lastRenderedPageBreak/>
              <w:t xml:space="preserve">        Реализация переданных полномочий </w:t>
            </w:r>
            <w:proofErr w:type="gramStart"/>
            <w:r w:rsidRPr="00435839">
              <w:rPr>
                <w:rFonts w:ascii="Arial Cyr" w:hAnsi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реализации мероприятий по обеспечению</w:t>
            </w:r>
            <w:proofErr w:type="gramEnd"/>
            <w:r w:rsidRPr="00435839">
              <w:rPr>
                <w:rFonts w:ascii="Arial Cyr" w:hAnsi="Arial Cyr"/>
                <w:color w:val="000000"/>
              </w:rPr>
              <w:t xml:space="preserve"> жильем молодых семей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723 013,20</w:t>
            </w:r>
          </w:p>
        </w:tc>
      </w:tr>
      <w:tr w:rsidR="00435839" w:rsidRPr="00435839" w:rsidTr="00435839">
        <w:trPr>
          <w:trHeight w:val="36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723 013,20</w:t>
            </w:r>
          </w:p>
        </w:tc>
      </w:tr>
      <w:tr w:rsidR="00435839" w:rsidRPr="00435839" w:rsidTr="00435839">
        <w:trPr>
          <w:trHeight w:val="36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723 013,20</w:t>
            </w:r>
          </w:p>
        </w:tc>
      </w:tr>
      <w:tr w:rsidR="00435839" w:rsidRPr="00435839" w:rsidTr="00435839">
        <w:trPr>
          <w:trHeight w:val="5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Другие вопросы в области социальной политики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130 000,00</w:t>
            </w:r>
          </w:p>
        </w:tc>
      </w:tr>
      <w:tr w:rsidR="00435839" w:rsidRPr="00435839" w:rsidTr="00435839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Резервный фонд местной администрации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130 000,00</w:t>
            </w:r>
          </w:p>
        </w:tc>
      </w:tr>
      <w:tr w:rsidR="00435839" w:rsidRPr="00435839" w:rsidTr="00435839">
        <w:trPr>
          <w:trHeight w:val="5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130 000,00</w:t>
            </w:r>
          </w:p>
        </w:tc>
      </w:tr>
      <w:tr w:rsidR="00435839" w:rsidRPr="00435839" w:rsidTr="00435839">
        <w:trPr>
          <w:trHeight w:val="5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130 000,00</w:t>
            </w:r>
          </w:p>
        </w:tc>
      </w:tr>
      <w:tr w:rsidR="00435839" w:rsidRPr="00435839" w:rsidTr="00435839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9 418 406,47</w:t>
            </w:r>
          </w:p>
        </w:tc>
      </w:tr>
      <w:tr w:rsidR="00435839" w:rsidRPr="00435839" w:rsidTr="00435839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9 418 406,47</w:t>
            </w:r>
          </w:p>
        </w:tc>
      </w:tr>
      <w:tr w:rsidR="00435839" w:rsidRPr="00435839" w:rsidTr="00435839">
        <w:trPr>
          <w:trHeight w:val="5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Спортивно-оздоровительные комплексы и центры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3 648 798,48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724 811,48</w:t>
            </w:r>
          </w:p>
        </w:tc>
      </w:tr>
      <w:tr w:rsidR="00435839" w:rsidRPr="00435839" w:rsidTr="00435839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724 811,48</w:t>
            </w:r>
          </w:p>
        </w:tc>
      </w:tr>
      <w:tr w:rsidR="00435839" w:rsidRPr="00435839" w:rsidTr="00435839">
        <w:trPr>
          <w:trHeight w:val="7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2 923 987,00</w:t>
            </w:r>
          </w:p>
        </w:tc>
      </w:tr>
      <w:tr w:rsidR="00435839" w:rsidRPr="00435839" w:rsidTr="00435839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2 923 987,00</w:t>
            </w:r>
          </w:p>
        </w:tc>
      </w:tr>
      <w:tr w:rsidR="00435839" w:rsidRPr="00435839" w:rsidTr="00435839">
        <w:trPr>
          <w:trHeight w:val="9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510 947,76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510 947,76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510 947,76</w:t>
            </w:r>
          </w:p>
        </w:tc>
      </w:tr>
      <w:tr w:rsidR="00435839" w:rsidRPr="00435839" w:rsidTr="00435839">
        <w:trPr>
          <w:trHeight w:val="5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Мероприятия по развитию физической культуры и спорта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374 458,10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374 458,10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374 458,10</w:t>
            </w:r>
          </w:p>
        </w:tc>
      </w:tr>
      <w:tr w:rsidR="00435839" w:rsidRPr="00435839" w:rsidTr="00435839">
        <w:trPr>
          <w:trHeight w:val="57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proofErr w:type="spellStart"/>
            <w:r w:rsidRPr="00435839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435839">
              <w:rPr>
                <w:rFonts w:ascii="Arial Cyr" w:hAnsi="Arial Cyr"/>
                <w:color w:val="000000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51017S1270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4 884 202,13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51017S1270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4 884 202,13</w:t>
            </w:r>
          </w:p>
        </w:tc>
      </w:tr>
      <w:tr w:rsidR="00435839" w:rsidRPr="00435839" w:rsidTr="00435839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51017S1270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4 884 202,13</w:t>
            </w:r>
          </w:p>
        </w:tc>
      </w:tr>
      <w:tr w:rsidR="00435839" w:rsidRPr="00435839" w:rsidTr="00435839">
        <w:trPr>
          <w:trHeight w:val="405"/>
        </w:trPr>
        <w:tc>
          <w:tcPr>
            <w:tcW w:w="8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b/>
                <w:bCs/>
                <w:color w:val="000000"/>
              </w:rPr>
            </w:pPr>
            <w:r w:rsidRPr="00435839">
              <w:rPr>
                <w:rFonts w:ascii="Arial Cyr" w:hAnsi="Arial Cyr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b/>
                <w:bCs/>
                <w:color w:val="000000"/>
              </w:rPr>
            </w:pPr>
            <w:r w:rsidRPr="00435839">
              <w:rPr>
                <w:rFonts w:ascii="Arial Cyr" w:hAnsi="Arial Cyr"/>
                <w:b/>
                <w:bCs/>
                <w:color w:val="000000"/>
              </w:rPr>
              <w:t>90 394 813,13</w:t>
            </w:r>
          </w:p>
        </w:tc>
      </w:tr>
    </w:tbl>
    <w:p w:rsidR="00D7156A" w:rsidRDefault="00D7156A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tbl>
      <w:tblPr>
        <w:tblW w:w="10375" w:type="dxa"/>
        <w:tblInd w:w="-601" w:type="dxa"/>
        <w:tblLook w:val="04A0" w:firstRow="1" w:lastRow="0" w:firstColumn="1" w:lastColumn="0" w:noHBand="0" w:noVBand="1"/>
      </w:tblPr>
      <w:tblGrid>
        <w:gridCol w:w="3440"/>
        <w:gridCol w:w="5207"/>
        <w:gridCol w:w="1728"/>
      </w:tblGrid>
      <w:tr w:rsidR="00435839" w:rsidRPr="00435839" w:rsidTr="00435839">
        <w:trPr>
          <w:trHeight w:val="36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6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 xml:space="preserve">                                                      Приложение №4</w:t>
            </w:r>
          </w:p>
        </w:tc>
      </w:tr>
      <w:tr w:rsidR="00435839" w:rsidRPr="00435839" w:rsidTr="00435839">
        <w:trPr>
          <w:trHeight w:val="37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6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839" w:rsidRPr="00435839" w:rsidRDefault="00435839" w:rsidP="00435839">
            <w:pPr>
              <w:jc w:val="right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к решению Карачевского городского Совета народных депутатов</w:t>
            </w:r>
          </w:p>
        </w:tc>
      </w:tr>
      <w:tr w:rsidR="00435839" w:rsidRPr="00435839" w:rsidTr="00435839">
        <w:trPr>
          <w:trHeight w:val="37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6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5839" w:rsidRPr="00435839" w:rsidRDefault="00435839" w:rsidP="00435839">
            <w:pPr>
              <w:jc w:val="right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 xml:space="preserve"> "Об исполнении бюджета Карачевского городского поселения за 2018 год"</w:t>
            </w:r>
          </w:p>
        </w:tc>
      </w:tr>
      <w:tr w:rsidR="00435839" w:rsidRPr="00435839" w:rsidTr="00435839">
        <w:trPr>
          <w:trHeight w:val="37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6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</w:p>
        </w:tc>
      </w:tr>
      <w:tr w:rsidR="00435839" w:rsidRPr="00435839" w:rsidTr="00435839">
        <w:trPr>
          <w:trHeight w:val="84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839" w:rsidRPr="00435839" w:rsidRDefault="00435839" w:rsidP="00435839">
            <w:pPr>
              <w:rPr>
                <w:sz w:val="28"/>
                <w:szCs w:val="28"/>
              </w:rPr>
            </w:pPr>
          </w:p>
        </w:tc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839" w:rsidRPr="00435839" w:rsidRDefault="00435839" w:rsidP="004358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5839" w:rsidRPr="00435839" w:rsidRDefault="00435839" w:rsidP="00435839">
            <w:pPr>
              <w:rPr>
                <w:sz w:val="28"/>
                <w:szCs w:val="28"/>
              </w:rPr>
            </w:pPr>
          </w:p>
        </w:tc>
      </w:tr>
      <w:tr w:rsidR="00435839" w:rsidRPr="00435839" w:rsidTr="00435839">
        <w:trPr>
          <w:trHeight w:val="375"/>
        </w:trPr>
        <w:tc>
          <w:tcPr>
            <w:tcW w:w="103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39" w:rsidRPr="00435839" w:rsidRDefault="00435839" w:rsidP="00435839">
            <w:pPr>
              <w:jc w:val="center"/>
              <w:rPr>
                <w:b/>
                <w:bCs/>
                <w:sz w:val="28"/>
                <w:szCs w:val="28"/>
              </w:rPr>
            </w:pPr>
            <w:r w:rsidRPr="00435839">
              <w:rPr>
                <w:b/>
                <w:bCs/>
                <w:sz w:val="28"/>
                <w:szCs w:val="28"/>
              </w:rPr>
              <w:t>Источники  финансирования дефицита бюджета городского поселения за  2018 год</w:t>
            </w:r>
          </w:p>
        </w:tc>
      </w:tr>
      <w:tr w:rsidR="00435839" w:rsidRPr="00435839" w:rsidTr="00435839">
        <w:trPr>
          <w:trHeight w:val="375"/>
        </w:trPr>
        <w:tc>
          <w:tcPr>
            <w:tcW w:w="103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39" w:rsidRPr="00435839" w:rsidRDefault="00435839" w:rsidP="00435839">
            <w:pPr>
              <w:jc w:val="center"/>
              <w:rPr>
                <w:b/>
                <w:bCs/>
                <w:sz w:val="28"/>
                <w:szCs w:val="28"/>
              </w:rPr>
            </w:pPr>
            <w:r w:rsidRPr="00435839">
              <w:rPr>
                <w:b/>
                <w:bCs/>
                <w:sz w:val="28"/>
                <w:szCs w:val="28"/>
              </w:rPr>
              <w:t xml:space="preserve">по кодам </w:t>
            </w:r>
            <w:proofErr w:type="gramStart"/>
            <w:r w:rsidRPr="00435839">
              <w:rPr>
                <w:b/>
                <w:bCs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435839" w:rsidRPr="00435839" w:rsidTr="00435839">
        <w:trPr>
          <w:trHeight w:val="465"/>
        </w:trPr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839" w:rsidRPr="00435839" w:rsidRDefault="00435839" w:rsidP="00435839">
            <w:pPr>
              <w:rPr>
                <w:sz w:val="28"/>
                <w:szCs w:val="28"/>
              </w:rPr>
            </w:pPr>
            <w:r w:rsidRPr="00435839">
              <w:rPr>
                <w:sz w:val="28"/>
                <w:szCs w:val="28"/>
              </w:rPr>
              <w:t> 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839" w:rsidRPr="00435839" w:rsidRDefault="00435839" w:rsidP="00435839">
            <w:pPr>
              <w:rPr>
                <w:sz w:val="28"/>
                <w:szCs w:val="28"/>
              </w:rPr>
            </w:pPr>
            <w:r w:rsidRPr="00435839">
              <w:rPr>
                <w:sz w:val="28"/>
                <w:szCs w:val="28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839" w:rsidRPr="00435839" w:rsidRDefault="00435839" w:rsidP="00435839">
            <w:pPr>
              <w:jc w:val="center"/>
              <w:rPr>
                <w:sz w:val="28"/>
                <w:szCs w:val="28"/>
              </w:rPr>
            </w:pPr>
            <w:r w:rsidRPr="00435839">
              <w:rPr>
                <w:sz w:val="28"/>
                <w:szCs w:val="28"/>
              </w:rPr>
              <w:t>(рублей)</w:t>
            </w:r>
          </w:p>
        </w:tc>
      </w:tr>
      <w:tr w:rsidR="00435839" w:rsidRPr="00435839" w:rsidTr="00435839">
        <w:trPr>
          <w:trHeight w:val="315"/>
        </w:trPr>
        <w:tc>
          <w:tcPr>
            <w:tcW w:w="3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КБК</w:t>
            </w:r>
          </w:p>
        </w:tc>
        <w:tc>
          <w:tcPr>
            <w:tcW w:w="5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 xml:space="preserve"> Наименование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Кассовое исполнение за  2018 год</w:t>
            </w:r>
          </w:p>
        </w:tc>
      </w:tr>
      <w:tr w:rsidR="00435839" w:rsidRPr="00435839" w:rsidTr="00435839">
        <w:trPr>
          <w:trHeight w:val="299"/>
        </w:trPr>
        <w:tc>
          <w:tcPr>
            <w:tcW w:w="3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5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1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5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1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b/>
                <w:bCs/>
                <w:sz w:val="26"/>
                <w:szCs w:val="26"/>
              </w:rPr>
            </w:pPr>
            <w:r w:rsidRPr="00435839">
              <w:rPr>
                <w:b/>
                <w:bCs/>
                <w:sz w:val="26"/>
                <w:szCs w:val="26"/>
              </w:rPr>
              <w:t>907 01 05 00 00 00 0000 000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b/>
                <w:bCs/>
                <w:sz w:val="26"/>
                <w:szCs w:val="26"/>
              </w:rPr>
            </w:pPr>
            <w:r w:rsidRPr="00435839">
              <w:rPr>
                <w:b/>
                <w:bCs/>
                <w:sz w:val="26"/>
                <w:szCs w:val="2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b/>
                <w:bCs/>
                <w:sz w:val="26"/>
                <w:szCs w:val="26"/>
              </w:rPr>
            </w:pPr>
            <w:r w:rsidRPr="00435839">
              <w:rPr>
                <w:b/>
                <w:bCs/>
                <w:sz w:val="26"/>
                <w:szCs w:val="26"/>
              </w:rPr>
              <w:t>-6 695 133,92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907 01 05 00 00 00 0000 500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7 974 733,14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907 01 05 02 00 00 0000 500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7 974 733,14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907 01 05 02 01 00 0000 510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7 974 733,14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color w:val="0000FF"/>
                <w:sz w:val="26"/>
                <w:szCs w:val="26"/>
              </w:rPr>
            </w:pPr>
            <w:r w:rsidRPr="00435839">
              <w:rPr>
                <w:color w:val="0000FF"/>
                <w:sz w:val="26"/>
                <w:szCs w:val="26"/>
              </w:rPr>
              <w:t>907 01 05 02 01 13 0000 510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color w:val="0000FF"/>
                <w:sz w:val="26"/>
                <w:szCs w:val="26"/>
              </w:rPr>
            </w:pPr>
            <w:r w:rsidRPr="00435839">
              <w:rPr>
                <w:color w:val="0000FF"/>
                <w:sz w:val="26"/>
                <w:szCs w:val="26"/>
              </w:rPr>
              <w:t xml:space="preserve">Увеличение прочих </w:t>
            </w:r>
            <w:proofErr w:type="gramStart"/>
            <w:r w:rsidRPr="00435839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color w:val="0000FF"/>
                <w:sz w:val="26"/>
                <w:szCs w:val="26"/>
              </w:rPr>
            </w:pPr>
            <w:r w:rsidRPr="00435839">
              <w:rPr>
                <w:color w:val="0000FF"/>
                <w:sz w:val="26"/>
                <w:szCs w:val="26"/>
              </w:rPr>
              <w:t>7 974 733,14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907 01 05 00 00 00 0000 600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1 279 599,22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907 01 05 02 00 00 0000 600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1 279 599,22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907 01 05 02 01 00 0000 610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1 279 599,22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color w:val="0000FF"/>
                <w:sz w:val="26"/>
                <w:szCs w:val="26"/>
              </w:rPr>
            </w:pPr>
            <w:r w:rsidRPr="00435839">
              <w:rPr>
                <w:color w:val="0000FF"/>
                <w:sz w:val="26"/>
                <w:szCs w:val="26"/>
              </w:rPr>
              <w:t>907 01 05 02 01 13 0000 610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color w:val="0000FF"/>
                <w:sz w:val="26"/>
                <w:szCs w:val="26"/>
              </w:rPr>
            </w:pPr>
            <w:r w:rsidRPr="00435839">
              <w:rPr>
                <w:color w:val="0000FF"/>
                <w:sz w:val="26"/>
                <w:szCs w:val="26"/>
              </w:rPr>
              <w:t xml:space="preserve">Уменьшение прочих </w:t>
            </w:r>
            <w:proofErr w:type="gramStart"/>
            <w:r w:rsidRPr="00435839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color w:val="0000FF"/>
                <w:sz w:val="26"/>
                <w:szCs w:val="26"/>
              </w:rPr>
            </w:pPr>
            <w:r w:rsidRPr="00435839">
              <w:rPr>
                <w:color w:val="0000FF"/>
                <w:sz w:val="26"/>
                <w:szCs w:val="26"/>
              </w:rPr>
              <w:t>1 279 599,22</w:t>
            </w:r>
          </w:p>
        </w:tc>
      </w:tr>
      <w:tr w:rsidR="00435839" w:rsidRPr="00435839" w:rsidTr="00435839">
        <w:trPr>
          <w:trHeight w:val="330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35839" w:rsidRPr="00435839" w:rsidRDefault="00435839" w:rsidP="00435839">
            <w:pPr>
              <w:jc w:val="center"/>
              <w:rPr>
                <w:b/>
                <w:bCs/>
                <w:sz w:val="26"/>
                <w:szCs w:val="26"/>
              </w:rPr>
            </w:pPr>
            <w:r w:rsidRPr="00435839">
              <w:rPr>
                <w:b/>
                <w:bCs/>
                <w:sz w:val="26"/>
                <w:szCs w:val="26"/>
              </w:rPr>
              <w:t>Итого источников внутреннего финансирования дефицита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b/>
                <w:bCs/>
                <w:sz w:val="26"/>
                <w:szCs w:val="26"/>
              </w:rPr>
            </w:pPr>
            <w:r w:rsidRPr="00435839">
              <w:rPr>
                <w:b/>
                <w:bCs/>
                <w:sz w:val="26"/>
                <w:szCs w:val="26"/>
              </w:rPr>
              <w:t>-6 695 133,92</w:t>
            </w:r>
          </w:p>
        </w:tc>
      </w:tr>
    </w:tbl>
    <w:p w:rsidR="00435839" w:rsidRDefault="00435839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p w:rsidR="00D7156A" w:rsidRPr="00D11E29" w:rsidRDefault="00D7156A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sectPr w:rsidR="00D7156A" w:rsidRPr="00D11E29" w:rsidSect="00684E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00"/>
    <w:family w:val="roman"/>
    <w:notTrueType/>
    <w:pitch w:val="default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142DCD"/>
    <w:rsid w:val="0021597A"/>
    <w:rsid w:val="00252EF0"/>
    <w:rsid w:val="00271910"/>
    <w:rsid w:val="003D3B4D"/>
    <w:rsid w:val="003E471A"/>
    <w:rsid w:val="0040125A"/>
    <w:rsid w:val="00435839"/>
    <w:rsid w:val="00482D89"/>
    <w:rsid w:val="004C49AD"/>
    <w:rsid w:val="0050266C"/>
    <w:rsid w:val="00562630"/>
    <w:rsid w:val="00684E51"/>
    <w:rsid w:val="006D42C7"/>
    <w:rsid w:val="00732482"/>
    <w:rsid w:val="00737AC8"/>
    <w:rsid w:val="007776BB"/>
    <w:rsid w:val="007A5CA2"/>
    <w:rsid w:val="007A646B"/>
    <w:rsid w:val="007C60AC"/>
    <w:rsid w:val="00847968"/>
    <w:rsid w:val="008A48CB"/>
    <w:rsid w:val="008B1284"/>
    <w:rsid w:val="009634CC"/>
    <w:rsid w:val="00AE7A0C"/>
    <w:rsid w:val="00B021C9"/>
    <w:rsid w:val="00B84471"/>
    <w:rsid w:val="00BA0F0F"/>
    <w:rsid w:val="00BC2A69"/>
    <w:rsid w:val="00C875A9"/>
    <w:rsid w:val="00CE5D89"/>
    <w:rsid w:val="00D11E29"/>
    <w:rsid w:val="00D7156A"/>
    <w:rsid w:val="00DB18A1"/>
    <w:rsid w:val="00EE1B58"/>
    <w:rsid w:val="00F506E3"/>
    <w:rsid w:val="00FA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435839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98">
    <w:name w:val="xl98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1">
    <w:name w:val="xl101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2">
    <w:name w:val="xl102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3">
    <w:name w:val="xl103"/>
    <w:basedOn w:val="a"/>
    <w:rsid w:val="00435839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3583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5">
    <w:name w:val="xl105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06">
    <w:name w:val="xl106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/>
      <w:color w:val="000000"/>
    </w:rPr>
  </w:style>
  <w:style w:type="paragraph" w:customStyle="1" w:styleId="xl107">
    <w:name w:val="xl107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08">
    <w:name w:val="xl108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9">
    <w:name w:val="xl109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0">
    <w:name w:val="xl110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1">
    <w:name w:val="xl111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</w:rPr>
  </w:style>
  <w:style w:type="paragraph" w:customStyle="1" w:styleId="xl112">
    <w:name w:val="xl112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3">
    <w:name w:val="xl113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/>
      <w:color w:val="000000"/>
    </w:rPr>
  </w:style>
  <w:style w:type="paragraph" w:customStyle="1" w:styleId="xl114">
    <w:name w:val="xl114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5">
    <w:name w:val="xl115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6">
    <w:name w:val="xl116"/>
    <w:basedOn w:val="a"/>
    <w:rsid w:val="0043583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7">
    <w:name w:val="xl117"/>
    <w:basedOn w:val="a"/>
    <w:rsid w:val="0043583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8">
    <w:name w:val="xl118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119">
    <w:name w:val="xl119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120">
    <w:name w:val="xl120"/>
    <w:basedOn w:val="a"/>
    <w:rsid w:val="0043583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1">
    <w:name w:val="xl121"/>
    <w:basedOn w:val="a"/>
    <w:rsid w:val="00435839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3">
    <w:name w:val="xl123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4">
    <w:name w:val="xl124"/>
    <w:basedOn w:val="a"/>
    <w:rsid w:val="00435839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rsid w:val="00435839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6">
    <w:name w:val="xl126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7">
    <w:name w:val="xl127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8">
    <w:name w:val="xl128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9">
    <w:name w:val="xl129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30">
    <w:name w:val="xl130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435839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98">
    <w:name w:val="xl98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1">
    <w:name w:val="xl101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2">
    <w:name w:val="xl102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3">
    <w:name w:val="xl103"/>
    <w:basedOn w:val="a"/>
    <w:rsid w:val="00435839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3583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5">
    <w:name w:val="xl105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06">
    <w:name w:val="xl106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/>
      <w:color w:val="000000"/>
    </w:rPr>
  </w:style>
  <w:style w:type="paragraph" w:customStyle="1" w:styleId="xl107">
    <w:name w:val="xl107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08">
    <w:name w:val="xl108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9">
    <w:name w:val="xl109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0">
    <w:name w:val="xl110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1">
    <w:name w:val="xl111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</w:rPr>
  </w:style>
  <w:style w:type="paragraph" w:customStyle="1" w:styleId="xl112">
    <w:name w:val="xl112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3">
    <w:name w:val="xl113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/>
      <w:color w:val="000000"/>
    </w:rPr>
  </w:style>
  <w:style w:type="paragraph" w:customStyle="1" w:styleId="xl114">
    <w:name w:val="xl114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5">
    <w:name w:val="xl115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6">
    <w:name w:val="xl116"/>
    <w:basedOn w:val="a"/>
    <w:rsid w:val="0043583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7">
    <w:name w:val="xl117"/>
    <w:basedOn w:val="a"/>
    <w:rsid w:val="0043583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8">
    <w:name w:val="xl118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119">
    <w:name w:val="xl119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120">
    <w:name w:val="xl120"/>
    <w:basedOn w:val="a"/>
    <w:rsid w:val="0043583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1">
    <w:name w:val="xl121"/>
    <w:basedOn w:val="a"/>
    <w:rsid w:val="00435839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3">
    <w:name w:val="xl123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4">
    <w:name w:val="xl124"/>
    <w:basedOn w:val="a"/>
    <w:rsid w:val="00435839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rsid w:val="00435839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6">
    <w:name w:val="xl126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7">
    <w:name w:val="xl127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8">
    <w:name w:val="xl128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9">
    <w:name w:val="xl129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30">
    <w:name w:val="xl130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49101-8C3F-49CE-8DA5-23ADFE0C9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6134</Words>
  <Characters>34967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4</cp:revision>
  <cp:lastPrinted>2019-04-29T09:18:00Z</cp:lastPrinted>
  <dcterms:created xsi:type="dcterms:W3CDTF">2019-04-29T09:17:00Z</dcterms:created>
  <dcterms:modified xsi:type="dcterms:W3CDTF">2019-04-29T09:44:00Z</dcterms:modified>
</cp:coreProperties>
</file>